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EDE2F" w14:textId="77777777" w:rsidR="00E37969" w:rsidRPr="00A17BFF" w:rsidRDefault="00CA73A0" w:rsidP="00E37969">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7C3CEC4" w14:textId="77777777" w:rsidR="005D6DB2" w:rsidRDefault="00CA73A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DE01D21" w14:textId="77777777" w:rsidR="005D6DB2" w:rsidRDefault="00CA73A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9CA526F" w14:textId="77777777" w:rsidR="005D6DB2" w:rsidRDefault="00CA73A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BB06ED4" w14:textId="17DC3E85" w:rsidR="00E37969" w:rsidRPr="00A17BFF" w:rsidRDefault="00CA73A0" w:rsidP="004105D4">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4"/>
        <w:gridCol w:w="4568"/>
        <w:gridCol w:w="3210"/>
      </w:tblGrid>
      <w:tr w:rsidR="005D6DB2" w14:paraId="250D8C02" w14:textId="77777777" w:rsidTr="004105D4">
        <w:tc>
          <w:tcPr>
            <w:tcW w:w="7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987D41" w14:textId="77777777" w:rsidR="005D6DB2" w:rsidRDefault="00CA73A0">
            <w:pPr>
              <w:jc w:val="center"/>
            </w:pPr>
            <w:r>
              <w:rPr>
                <w:rFonts w:ascii="Arial" w:hAnsi="Arial" w:cs="Arial"/>
                <w:b/>
                <w:bCs/>
                <w:color w:val="000000"/>
                <w:position w:val="-3"/>
                <w:sz w:val="20"/>
                <w:szCs w:val="20"/>
                <w:shd w:val="clear" w:color="auto" w:fill="AAAAAA"/>
              </w:rPr>
              <w:t>Obrazec</w:t>
            </w:r>
          </w:p>
        </w:tc>
        <w:tc>
          <w:tcPr>
            <w:tcW w:w="25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09EFF9" w14:textId="77777777" w:rsidR="005D6DB2" w:rsidRDefault="00CA73A0">
            <w:pPr>
              <w:jc w:val="center"/>
            </w:pPr>
            <w:r>
              <w:rPr>
                <w:rFonts w:ascii="Arial" w:hAnsi="Arial" w:cs="Arial"/>
                <w:b/>
                <w:bCs/>
                <w:color w:val="000000"/>
                <w:position w:val="-3"/>
                <w:sz w:val="20"/>
                <w:szCs w:val="20"/>
                <w:shd w:val="clear" w:color="auto" w:fill="AAAAAA"/>
              </w:rPr>
              <w:t>Naziv</w:t>
            </w:r>
          </w:p>
        </w:tc>
        <w:tc>
          <w:tcPr>
            <w:tcW w:w="177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47D043" w14:textId="77777777" w:rsidR="005D6DB2" w:rsidRDefault="00CA73A0">
            <w:pPr>
              <w:jc w:val="center"/>
            </w:pPr>
            <w:r>
              <w:rPr>
                <w:rFonts w:ascii="Arial" w:hAnsi="Arial" w:cs="Arial"/>
                <w:b/>
                <w:bCs/>
                <w:color w:val="000000"/>
                <w:position w:val="-3"/>
                <w:sz w:val="20"/>
                <w:szCs w:val="20"/>
                <w:shd w:val="clear" w:color="auto" w:fill="AAAAAA"/>
              </w:rPr>
              <w:t>Opombe</w:t>
            </w:r>
          </w:p>
        </w:tc>
      </w:tr>
      <w:tr w:rsidR="005D6DB2" w14:paraId="56E235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0F156"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72417" w14:textId="77777777" w:rsidR="005D6DB2" w:rsidRDefault="00CA73A0">
            <w:r>
              <w:rPr>
                <w:rFonts w:ascii="Arial" w:hAnsi="Arial" w:cs="Arial"/>
                <w:color w:val="000000"/>
                <w:position w:val="-2"/>
                <w:sz w:val="18"/>
                <w:szCs w:val="18"/>
              </w:rPr>
              <w:t>Ponudba</w:t>
            </w:r>
          </w:p>
          <w:p w14:paraId="03307ADF"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81DE" w14:textId="77777777" w:rsidR="005C29FF" w:rsidRDefault="00CA73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7111F15" w14:textId="77777777" w:rsidR="005D6DB2" w:rsidRDefault="005C29FF">
            <w:pPr>
              <w:spacing w:before="135" w:after="135"/>
              <w:jc w:val="both"/>
              <w:textAlignment w:val="center"/>
            </w:pPr>
            <w:r>
              <w:rPr>
                <w:rFonts w:ascii="Arial" w:hAnsi="Arial" w:cs="Arial"/>
                <w:color w:val="000000"/>
                <w:position w:val="-2"/>
                <w:sz w:val="18"/>
                <w:szCs w:val="18"/>
              </w:rPr>
              <w:t>Relevantne strani obrazca Ponudba iz katere je razvidna ponudbena cena, ponudnik pripne v razdelek »Predračun« v aplikaciji e-JN.</w:t>
            </w:r>
          </w:p>
        </w:tc>
      </w:tr>
      <w:tr w:rsidR="005D6DB2" w14:paraId="074B30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1D40"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303AE" w14:textId="77777777" w:rsidR="005D6DB2" w:rsidRDefault="00CA73A0">
            <w:r>
              <w:rPr>
                <w:rFonts w:ascii="Arial" w:hAnsi="Arial" w:cs="Arial"/>
                <w:color w:val="000000"/>
                <w:position w:val="-2"/>
                <w:sz w:val="18"/>
                <w:szCs w:val="18"/>
              </w:rPr>
              <w:t>Krovna izjava</w:t>
            </w:r>
          </w:p>
          <w:p w14:paraId="04C1057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BD5E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7BAF5B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D6BB4"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9D452" w14:textId="77777777" w:rsidR="005D6DB2" w:rsidRDefault="00CA73A0">
            <w:r>
              <w:rPr>
                <w:rFonts w:ascii="Arial" w:hAnsi="Arial" w:cs="Arial"/>
                <w:color w:val="000000"/>
                <w:position w:val="-2"/>
                <w:sz w:val="18"/>
                <w:szCs w:val="18"/>
              </w:rPr>
              <w:t>ESPD</w:t>
            </w:r>
          </w:p>
          <w:p w14:paraId="7073384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24074" w14:textId="77777777" w:rsidR="005D6DB2" w:rsidRDefault="005C29FF">
            <w:pPr>
              <w:spacing w:before="135" w:after="135"/>
              <w:jc w:val="both"/>
              <w:textAlignment w:val="center"/>
            </w:pPr>
            <w:r>
              <w:rPr>
                <w:rFonts w:ascii="Arial" w:hAnsi="Arial" w:cs="Arial"/>
                <w:color w:val="000000"/>
                <w:position w:val="-2"/>
                <w:sz w:val="18"/>
                <w:szCs w:val="18"/>
              </w:rPr>
              <w:t>Izpolnjen .xml, uvoziti v e-Oddajo ali priložen pdf</w:t>
            </w:r>
          </w:p>
        </w:tc>
      </w:tr>
      <w:tr w:rsidR="005D6DB2" w14:paraId="4FB785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07E89" w14:textId="05DE1405" w:rsidR="005D6DB2" w:rsidRPr="00D93DD4" w:rsidRDefault="009B0529">
            <w:pPr>
              <w:rPr>
                <w:rFonts w:ascii="Arial" w:hAnsi="Arial" w:cs="Arial"/>
                <w:sz w:val="18"/>
                <w:szCs w:val="18"/>
              </w:rPr>
            </w:pPr>
            <w:r w:rsidRPr="00D93DD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1DA4" w14:textId="77777777" w:rsidR="005D6DB2" w:rsidRDefault="00CA73A0">
            <w:r>
              <w:rPr>
                <w:rFonts w:ascii="Arial" w:hAnsi="Arial" w:cs="Arial"/>
                <w:color w:val="000000"/>
                <w:position w:val="-2"/>
                <w:sz w:val="18"/>
                <w:szCs w:val="18"/>
              </w:rPr>
              <w:t>Seznam članov organov in zastopnikov gospodarskega subjekta</w:t>
            </w:r>
          </w:p>
          <w:p w14:paraId="5DC50E8B"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BCEE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w:t>
            </w:r>
          </w:p>
          <w:p w14:paraId="04CD36AF" w14:textId="77777777" w:rsidR="005D6DB2" w:rsidRDefault="00CA73A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D6DB2" w14:paraId="244653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84DBD" w14:textId="6928F5AF" w:rsidR="005D6DB2" w:rsidRPr="00D93DD4" w:rsidRDefault="009B0529">
            <w:pPr>
              <w:rPr>
                <w:rFonts w:ascii="Arial" w:hAnsi="Arial" w:cs="Arial"/>
                <w:sz w:val="18"/>
                <w:szCs w:val="18"/>
              </w:rPr>
            </w:pPr>
            <w:r w:rsidRPr="00D93DD4">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B3BD3" w14:textId="77777777" w:rsidR="005D6DB2" w:rsidRDefault="00CA73A0">
            <w:r>
              <w:rPr>
                <w:rFonts w:ascii="Arial" w:hAnsi="Arial" w:cs="Arial"/>
                <w:color w:val="000000"/>
                <w:position w:val="-2"/>
                <w:sz w:val="18"/>
                <w:szCs w:val="18"/>
              </w:rPr>
              <w:t>Referenčna lista gospodarskega subjekta</w:t>
            </w:r>
          </w:p>
          <w:p w14:paraId="79430AA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BC1CB" w14:textId="77777777" w:rsidR="005D6DB2" w:rsidRDefault="005C29FF">
            <w:pPr>
              <w:spacing w:before="135" w:after="135"/>
              <w:jc w:val="both"/>
              <w:textAlignment w:val="center"/>
            </w:pPr>
            <w:r>
              <w:rPr>
                <w:rFonts w:ascii="Arial" w:hAnsi="Arial" w:cs="Arial"/>
                <w:color w:val="000000"/>
                <w:position w:val="-2"/>
                <w:sz w:val="18"/>
                <w:szCs w:val="18"/>
              </w:rPr>
              <w:t>Izpolnjen, podpisan in žigosan.</w:t>
            </w:r>
          </w:p>
        </w:tc>
      </w:tr>
      <w:tr w:rsidR="005C29FF" w14:paraId="2AFB1C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20008" w14:textId="628DE59D" w:rsidR="005C29FF" w:rsidRPr="00D93DD4" w:rsidRDefault="009B0529" w:rsidP="005C29FF">
            <w:pPr>
              <w:rPr>
                <w:rFonts w:ascii="Arial" w:hAnsi="Arial" w:cs="Arial"/>
                <w:sz w:val="18"/>
                <w:szCs w:val="18"/>
              </w:rPr>
            </w:pPr>
            <w:r w:rsidRPr="00D93DD4">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D402C" w14:textId="77777777" w:rsidR="005C29FF" w:rsidRDefault="00B848D2" w:rsidP="005C29FF">
            <w:pPr>
              <w:rPr>
                <w:rFonts w:ascii="Arial" w:hAnsi="Arial" w:cs="Arial"/>
                <w:color w:val="000000"/>
                <w:position w:val="-2"/>
                <w:sz w:val="18"/>
                <w:szCs w:val="18"/>
              </w:rPr>
            </w:pPr>
            <w:r w:rsidRPr="00B848D2">
              <w:rPr>
                <w:rFonts w:ascii="Arial" w:hAnsi="Arial" w:cs="Arial"/>
                <w:color w:val="000000"/>
                <w:position w:val="-2"/>
                <w:sz w:val="18"/>
                <w:szCs w:val="18"/>
              </w:rPr>
              <w:t>Izjava o tehnični in kadrovski usposobljenosti gospodarskega subjekta</w:t>
            </w:r>
          </w:p>
          <w:p w14:paraId="1CC7F884" w14:textId="7A0393C9" w:rsidR="00B848D2" w:rsidRDefault="00B848D2" w:rsidP="005C29F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8CE35D" w14:textId="7AE34A94" w:rsidR="005C29FF" w:rsidRPr="00B848D2"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11E30" w14:paraId="65CA97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7511B" w14:textId="272E2E85" w:rsidR="00F11E30" w:rsidRDefault="00891006" w:rsidP="005C29FF">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F2D43" w14:textId="283D2DEF" w:rsidR="00F11E30" w:rsidRDefault="00F11E30" w:rsidP="005C29FF">
            <w:pPr>
              <w:rPr>
                <w:rFonts w:ascii="Arial" w:hAnsi="Arial" w:cs="Arial"/>
                <w:color w:val="000000"/>
                <w:position w:val="-2"/>
                <w:sz w:val="18"/>
                <w:szCs w:val="18"/>
              </w:rPr>
            </w:pPr>
            <w:r w:rsidRPr="003A2013">
              <w:rPr>
                <w:rFonts w:ascii="Arial" w:hAnsi="Arial"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44274" w14:textId="77777777" w:rsidR="00F11E30" w:rsidRPr="003A2013" w:rsidRDefault="00F11E30" w:rsidP="00F11E3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p w14:paraId="08D81C84" w14:textId="5BE6560C" w:rsidR="00F11E30" w:rsidRDefault="00F11E30" w:rsidP="00F11E3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 xml:space="preserve">Priložena bianco menica, podpisana in žigosana. Zavarovanje mora biti </w:t>
            </w:r>
            <w:r w:rsidRPr="003A2013">
              <w:rPr>
                <w:rFonts w:ascii="Arial" w:hAnsi="Arial" w:cs="Arial"/>
                <w:color w:val="000000"/>
                <w:position w:val="-2"/>
                <w:sz w:val="18"/>
                <w:szCs w:val="18"/>
              </w:rPr>
              <w:lastRenderedPageBreak/>
              <w:t>predloženo skladno z zahtevanim v razpisni dokumentaciji.</w:t>
            </w:r>
          </w:p>
        </w:tc>
      </w:tr>
      <w:tr w:rsidR="005D6DB2" w14:paraId="555136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9A44C" w14:textId="7CC4A5AA" w:rsidR="005D6DB2" w:rsidRPr="00D93DD4" w:rsidRDefault="00891006">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0B221" w14:textId="77777777" w:rsidR="005D6DB2" w:rsidRDefault="00CA73A0">
            <w:r>
              <w:rPr>
                <w:rFonts w:ascii="Arial" w:hAnsi="Arial" w:cs="Arial"/>
                <w:color w:val="000000"/>
                <w:position w:val="-2"/>
                <w:sz w:val="18"/>
                <w:szCs w:val="18"/>
              </w:rPr>
              <w:t>Vzorec bančne garancije / kavcijskega zavarovanja za dobro izvedbo</w:t>
            </w:r>
          </w:p>
          <w:p w14:paraId="138E7083"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F00DE" w14:textId="77777777" w:rsidR="005D6DB2" w:rsidRDefault="00CA73A0">
            <w:pPr>
              <w:spacing w:before="135" w:after="135"/>
              <w:jc w:val="both"/>
              <w:textAlignment w:val="center"/>
            </w:pPr>
            <w:r>
              <w:rPr>
                <w:rFonts w:ascii="Arial" w:hAnsi="Arial" w:cs="Arial"/>
                <w:color w:val="000000"/>
                <w:position w:val="-2"/>
                <w:sz w:val="18"/>
                <w:szCs w:val="18"/>
              </w:rPr>
              <w:t>Parafiran.</w:t>
            </w:r>
          </w:p>
        </w:tc>
      </w:tr>
      <w:tr w:rsidR="005D6DB2" w14:paraId="77A34E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4EA59" w14:textId="4293A4EF" w:rsidR="005D6DB2" w:rsidRPr="00D93DD4" w:rsidRDefault="00891006">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F1195" w14:textId="77777777" w:rsidR="005D6DB2" w:rsidRDefault="00CA73A0">
            <w:r>
              <w:rPr>
                <w:rFonts w:ascii="Arial" w:hAnsi="Arial" w:cs="Arial"/>
                <w:color w:val="000000"/>
                <w:position w:val="-2"/>
                <w:sz w:val="18"/>
                <w:szCs w:val="18"/>
              </w:rPr>
              <w:t>Izjava zastopnika podizvajalca v zvezi z izpolnjevanjem obveznih pogojev za podizvajalce</w:t>
            </w:r>
          </w:p>
          <w:p w14:paraId="6C822BE9"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B7EFB"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23A51E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3C2D9" w14:textId="55AB6177" w:rsidR="005D6DB2" w:rsidRPr="00D93DD4" w:rsidRDefault="00F11E30">
            <w:pPr>
              <w:rPr>
                <w:rFonts w:ascii="Arial" w:hAnsi="Arial" w:cs="Arial"/>
                <w:sz w:val="18"/>
                <w:szCs w:val="18"/>
              </w:rPr>
            </w:pPr>
            <w:r>
              <w:rPr>
                <w:rFonts w:ascii="Arial" w:hAnsi="Arial" w:cs="Arial"/>
                <w:sz w:val="18"/>
                <w:szCs w:val="18"/>
              </w:rPr>
              <w:t>1</w:t>
            </w:r>
            <w:r w:rsidR="00891006">
              <w:rPr>
                <w:rFonts w:ascii="Arial" w:hAnsi="Arial" w:cs="Arial"/>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6DB5E" w14:textId="77777777" w:rsidR="005D6DB2" w:rsidRDefault="00CA73A0">
            <w:r>
              <w:rPr>
                <w:rFonts w:ascii="Arial" w:hAnsi="Arial" w:cs="Arial"/>
                <w:color w:val="000000"/>
                <w:position w:val="-2"/>
                <w:sz w:val="18"/>
                <w:szCs w:val="18"/>
              </w:rPr>
              <w:t>Izjava podizvajalca</w:t>
            </w:r>
          </w:p>
          <w:p w14:paraId="452A8B80"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68BFD"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1E5679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6B068" w14:textId="2E216BC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r w:rsidR="00891006">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A44E0" w14:textId="77777777" w:rsidR="005D6DB2" w:rsidRDefault="00CA73A0">
            <w:r>
              <w:rPr>
                <w:rFonts w:ascii="Arial" w:hAnsi="Arial" w:cs="Arial"/>
                <w:color w:val="000000"/>
                <w:position w:val="-2"/>
                <w:sz w:val="18"/>
                <w:szCs w:val="18"/>
              </w:rPr>
              <w:t>Izjava o nastopu s podizvajalci</w:t>
            </w:r>
          </w:p>
          <w:p w14:paraId="62A0F69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AED0E" w14:textId="77777777" w:rsidR="00891006" w:rsidRDefault="00CA73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542158BF" w14:textId="26ECDA99" w:rsidR="005D6DB2" w:rsidRDefault="00CA73A0">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5D6DB2" w14:paraId="176003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901C6" w14:textId="086D67FE" w:rsidR="005D6DB2" w:rsidRDefault="00CA73A0">
            <w:r>
              <w:rPr>
                <w:rFonts w:ascii="Arial" w:hAnsi="Arial" w:cs="Arial"/>
                <w:color w:val="000000"/>
                <w:position w:val="-2"/>
                <w:sz w:val="18"/>
                <w:szCs w:val="18"/>
              </w:rPr>
              <w:t>1</w:t>
            </w:r>
            <w:r w:rsidR="00891006">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5F19B" w14:textId="77777777" w:rsidR="005D6DB2" w:rsidRDefault="00CA73A0">
            <w:r>
              <w:rPr>
                <w:rFonts w:ascii="Arial" w:hAnsi="Arial" w:cs="Arial"/>
                <w:color w:val="000000"/>
                <w:position w:val="-2"/>
                <w:sz w:val="18"/>
                <w:szCs w:val="18"/>
              </w:rPr>
              <w:t>Izjava o lastniških deležih</w:t>
            </w:r>
          </w:p>
          <w:p w14:paraId="655297B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2D0C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8620B6" w14:paraId="1E5541F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F556D" w14:textId="423B04E3" w:rsidR="008620B6" w:rsidRDefault="008620B6" w:rsidP="005C29FF">
            <w:pPr>
              <w:rPr>
                <w:rFonts w:ascii="Arial" w:hAnsi="Arial" w:cs="Arial"/>
                <w:color w:val="000000"/>
                <w:position w:val="-2"/>
                <w:sz w:val="18"/>
                <w:szCs w:val="18"/>
              </w:rPr>
            </w:pPr>
            <w:r>
              <w:rPr>
                <w:rFonts w:ascii="Arial" w:hAnsi="Arial" w:cs="Arial"/>
                <w:color w:val="000000"/>
                <w:position w:val="-2"/>
                <w:sz w:val="18"/>
                <w:szCs w:val="18"/>
              </w:rPr>
              <w:t>1</w:t>
            </w:r>
            <w:r w:rsidR="00891006">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CFB15" w14:textId="6ECF4A8E" w:rsidR="008620B6" w:rsidRDefault="008620B6" w:rsidP="005C29FF">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92F38" w14:textId="68E0CA77" w:rsidR="008620B6" w:rsidRDefault="008620B6"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D6DB2" w14:paraId="17AE15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B0336"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712CD" w14:textId="77777777" w:rsidR="005D6DB2" w:rsidRDefault="00CA73A0">
            <w:r>
              <w:rPr>
                <w:rFonts w:ascii="Arial" w:hAnsi="Arial" w:cs="Arial"/>
                <w:color w:val="000000"/>
                <w:position w:val="-2"/>
                <w:sz w:val="18"/>
                <w:szCs w:val="18"/>
              </w:rPr>
              <w:t>Neblokiranost poslovnih računov oziroma poravnane dospele obveznosti</w:t>
            </w:r>
          </w:p>
          <w:p w14:paraId="5018F05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8A6A6" w14:textId="77777777" w:rsidR="005D6DB2" w:rsidRDefault="005C29FF">
            <w:r w:rsidRPr="006D40E0">
              <w:rPr>
                <w:rFonts w:ascii="Arial" w:hAnsi="Arial" w:cs="Arial"/>
                <w:sz w:val="18"/>
                <w:szCs w:val="18"/>
              </w:rPr>
              <w:t>Priložena dokazila.</w:t>
            </w:r>
          </w:p>
        </w:tc>
      </w:tr>
      <w:tr w:rsidR="005D6DB2" w14:paraId="4BE8AA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2E5B"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00FAF" w14:textId="77777777" w:rsidR="005D6DB2" w:rsidRDefault="00CA73A0">
            <w:r>
              <w:rPr>
                <w:rFonts w:ascii="Arial" w:hAnsi="Arial" w:cs="Arial"/>
                <w:color w:val="000000"/>
                <w:position w:val="-2"/>
                <w:sz w:val="18"/>
                <w:szCs w:val="18"/>
              </w:rPr>
              <w:t>Bonitetna ocena</w:t>
            </w:r>
          </w:p>
          <w:p w14:paraId="79E6700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3E8DA" w14:textId="77777777" w:rsidR="005D6DB2" w:rsidRDefault="005C29FF">
            <w:r w:rsidRPr="006D40E0">
              <w:rPr>
                <w:rFonts w:ascii="Arial" w:hAnsi="Arial" w:cs="Arial"/>
                <w:sz w:val="18"/>
                <w:szCs w:val="18"/>
              </w:rPr>
              <w:t>Priložena dokazila.</w:t>
            </w:r>
          </w:p>
        </w:tc>
      </w:tr>
      <w:tr w:rsidR="005D6DB2" w14:paraId="496B35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FDEEA" w14:textId="77777777" w:rsidR="005D6DB2" w:rsidRDefault="00CA73A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46851" w14:textId="0A3E91D9" w:rsidR="005D6DB2" w:rsidRDefault="00CA73A0">
            <w:r>
              <w:rPr>
                <w:rFonts w:ascii="Arial" w:hAnsi="Arial" w:cs="Arial"/>
                <w:color w:val="000000"/>
                <w:position w:val="-2"/>
                <w:sz w:val="18"/>
                <w:szCs w:val="18"/>
              </w:rPr>
              <w:t xml:space="preserve">Vzorec pogodbe: </w:t>
            </w:r>
            <w:r w:rsidR="00B848D2" w:rsidRPr="00B848D2">
              <w:rPr>
                <w:rFonts w:ascii="Arial" w:hAnsi="Arial" w:cs="Arial"/>
                <w:color w:val="000000"/>
                <w:position w:val="-2"/>
                <w:sz w:val="18"/>
                <w:szCs w:val="18"/>
              </w:rPr>
              <w:t>Pogodba o zbiranju in prevozu komunalnih odpadkov iz občine Gorenja vas - Poljane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2B1C8" w14:textId="1D5D7F64" w:rsidR="005D6DB2" w:rsidRDefault="00CA73A0">
            <w:pPr>
              <w:spacing w:before="135" w:after="135"/>
              <w:jc w:val="both"/>
              <w:textAlignment w:val="center"/>
            </w:pPr>
            <w:r>
              <w:rPr>
                <w:rFonts w:ascii="Arial" w:hAnsi="Arial" w:cs="Arial"/>
                <w:color w:val="000000"/>
                <w:position w:val="-2"/>
                <w:sz w:val="18"/>
                <w:szCs w:val="18"/>
              </w:rPr>
              <w:t>Parafiran</w:t>
            </w:r>
            <w:r w:rsidR="00891006">
              <w:rPr>
                <w:rFonts w:ascii="Arial" w:hAnsi="Arial" w:cs="Arial"/>
                <w:color w:val="000000"/>
                <w:position w:val="-2"/>
                <w:sz w:val="18"/>
                <w:szCs w:val="18"/>
              </w:rPr>
              <w:t xml:space="preserve"> ali podpisan</w:t>
            </w:r>
          </w:p>
        </w:tc>
      </w:tr>
      <w:tr w:rsidR="00891006" w14:paraId="401798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47E57D" w14:textId="4CAEF4E9" w:rsidR="00891006" w:rsidRDefault="0089100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B958B" w14:textId="6EF65D18" w:rsidR="00891006" w:rsidRDefault="00891006">
            <w:pPr>
              <w:rPr>
                <w:rFonts w:ascii="Arial" w:hAnsi="Arial" w:cs="Arial"/>
                <w:color w:val="000000"/>
                <w:position w:val="-2"/>
                <w:sz w:val="18"/>
                <w:szCs w:val="18"/>
              </w:rPr>
            </w:pPr>
            <w:r>
              <w:rPr>
                <w:rFonts w:ascii="Arial" w:hAnsi="Arial" w:cs="Arial"/>
                <w:color w:val="000000"/>
                <w:position w:val="-2"/>
                <w:sz w:val="18"/>
                <w:szCs w:val="18"/>
              </w:rPr>
              <w:t>Popis storitev 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4EAFC" w14:textId="3A1EF9AE" w:rsidR="00891006" w:rsidRDefault="00B848D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Ponudniki naj dokument predložijo tako v pdf. obliki kot tudi v obliki xlsx.</w:t>
            </w:r>
          </w:p>
        </w:tc>
      </w:tr>
    </w:tbl>
    <w:p w14:paraId="5FE21277" w14:textId="77777777" w:rsidR="005D6DB2" w:rsidRDefault="005D6DB2">
      <w:pPr>
        <w:sectPr w:rsidR="005D6DB2" w:rsidSect="007D26B2">
          <w:headerReference w:type="default" r:id="rId8"/>
          <w:footerReference w:type="default" r:id="rId9"/>
          <w:pgSz w:w="11906" w:h="16838"/>
          <w:pgMar w:top="1418" w:right="1418" w:bottom="1418" w:left="1418" w:header="567" w:footer="680" w:gutter="0"/>
          <w:cols w:space="708"/>
          <w:docGrid w:linePitch="360"/>
        </w:sectPr>
      </w:pPr>
    </w:p>
    <w:p w14:paraId="7EEB3DC9"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p>
    <w:p w14:paraId="3768B532"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D6F8E88" w14:textId="43274225" w:rsidR="005D6DB2" w:rsidRDefault="00CA73A0" w:rsidP="00891006">
      <w:pPr>
        <w:spacing w:before="225" w:after="0"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w:t>
      </w:r>
      <w:r w:rsidRPr="00891006">
        <w:rPr>
          <w:rFonts w:ascii="Arial" w:hAnsi="Arial" w:cs="Arial"/>
          <w:b/>
          <w:bCs/>
          <w:color w:val="000000"/>
          <w:sz w:val="18"/>
          <w:szCs w:val="18"/>
        </w:rPr>
        <w:t>»</w:t>
      </w:r>
      <w:r w:rsidR="00B848D2" w:rsidRPr="00B848D2">
        <w:rPr>
          <w:rFonts w:ascii="Arial" w:hAnsi="Arial" w:cs="Arial"/>
          <w:b/>
          <w:bCs/>
          <w:color w:val="000000"/>
          <w:sz w:val="18"/>
          <w:szCs w:val="18"/>
        </w:rPr>
        <w:t xml:space="preserve">Zbiranje in prevoz komunalnih odpadkov iz občine Gorenja vas – Poljane v </w:t>
      </w:r>
      <w:r w:rsidR="003D43EE">
        <w:rPr>
          <w:rFonts w:ascii="Arial" w:hAnsi="Arial" w:cs="Arial"/>
          <w:b/>
          <w:bCs/>
          <w:color w:val="000000"/>
          <w:sz w:val="18"/>
          <w:szCs w:val="18"/>
        </w:rPr>
        <w:t xml:space="preserve">obdobju od  </w:t>
      </w:r>
      <w:r w:rsidR="00B848D2" w:rsidRPr="00B848D2">
        <w:rPr>
          <w:rFonts w:ascii="Arial" w:hAnsi="Arial" w:cs="Arial"/>
          <w:b/>
          <w:bCs/>
          <w:color w:val="000000"/>
          <w:sz w:val="18"/>
          <w:szCs w:val="18"/>
        </w:rPr>
        <w:t xml:space="preserve"> 1. 2. 2026 do 31. 1. 2030</w:t>
      </w:r>
      <w:r w:rsidR="00891006">
        <w:rPr>
          <w:rFonts w:ascii="Arial" w:hAnsi="Arial" w:cs="Arial"/>
          <w:b/>
          <w:bCs/>
          <w:color w:val="000000"/>
          <w:sz w:val="18"/>
          <w:szCs w:val="18"/>
        </w:rPr>
        <w:t xml:space="preserve">« </w:t>
      </w:r>
      <w:r>
        <w:rPr>
          <w:rFonts w:ascii="Arial" w:hAnsi="Arial" w:cs="Arial"/>
          <w:color w:val="000000"/>
          <w:sz w:val="18"/>
          <w:szCs w:val="18"/>
        </w:rPr>
        <w:t>dajemo ponudbo, kot sledi:</w:t>
      </w:r>
    </w:p>
    <w:p w14:paraId="5377A4CB" w14:textId="77777777" w:rsidR="00891006" w:rsidRDefault="00891006" w:rsidP="00891006">
      <w:pPr>
        <w:spacing w:after="0" w:line="240" w:lineRule="auto"/>
        <w:jc w:val="both"/>
      </w:pPr>
    </w:p>
    <w:p w14:paraId="4BBBC9FA" w14:textId="5847696F" w:rsidR="005D6DB2" w:rsidRPr="00891006" w:rsidRDefault="00CA73A0">
      <w:pPr>
        <w:spacing w:before="225" w:after="225" w:line="240" w:lineRule="auto"/>
        <w:jc w:val="both"/>
        <w:rPr>
          <w:rFonts w:ascii="Arial" w:hAnsi="Arial" w:cs="Arial"/>
          <w:color w:val="000000"/>
          <w:sz w:val="18"/>
          <w:szCs w:val="18"/>
          <w:u w:val="single"/>
        </w:rPr>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DF15E1">
        <w:rPr>
          <w:rFonts w:ascii="Arial" w:hAnsi="Arial" w:cs="Arial"/>
          <w:color w:val="000000"/>
          <w:sz w:val="18"/>
          <w:szCs w:val="18"/>
          <w:u w:val="single"/>
        </w:rPr>
        <w:t xml:space="preserve"> </w:t>
      </w:r>
    </w:p>
    <w:tbl>
      <w:tblPr>
        <w:tblStyle w:val="NormalTablePHPDOCX"/>
        <w:tblW w:w="8670" w:type="dxa"/>
        <w:tblInd w:w="108" w:type="dxa"/>
        <w:tblLook w:val="04A0" w:firstRow="1" w:lastRow="0" w:firstColumn="1" w:lastColumn="0" w:noHBand="0" w:noVBand="1"/>
      </w:tblPr>
      <w:tblGrid>
        <w:gridCol w:w="2385"/>
        <w:gridCol w:w="6285"/>
      </w:tblGrid>
      <w:tr w:rsidR="005D6DB2" w14:paraId="3754262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5C1A" w14:textId="77777777" w:rsidR="005D6DB2" w:rsidRDefault="00CA73A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A3AF3" w14:textId="77777777" w:rsidR="005D6DB2" w:rsidRDefault="00CA73A0">
            <w:r>
              <w:rPr>
                <w:rFonts w:ascii="Arial" w:hAnsi="Arial" w:cs="Arial"/>
                <w:color w:val="000000"/>
                <w:position w:val="-2"/>
                <w:sz w:val="18"/>
                <w:szCs w:val="18"/>
              </w:rPr>
              <w:t> </w:t>
            </w:r>
          </w:p>
        </w:tc>
      </w:tr>
      <w:tr w:rsidR="005D6DB2" w14:paraId="720BD86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8E157" w14:textId="77777777" w:rsidR="005D6DB2" w:rsidRDefault="00CA73A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99668" w14:textId="77777777" w:rsidR="005D6DB2" w:rsidRDefault="00CA73A0">
            <w:r>
              <w:rPr>
                <w:rFonts w:ascii="Arial" w:hAnsi="Arial" w:cs="Arial"/>
                <w:color w:val="000000"/>
                <w:position w:val="-2"/>
                <w:sz w:val="18"/>
                <w:szCs w:val="18"/>
              </w:rPr>
              <w:t> </w:t>
            </w:r>
          </w:p>
        </w:tc>
      </w:tr>
    </w:tbl>
    <w:p w14:paraId="4B7A4308" w14:textId="77777777" w:rsidR="005D6DB2" w:rsidRDefault="00CA73A0">
      <w:pPr>
        <w:spacing w:before="225" w:after="225" w:line="240" w:lineRule="auto"/>
        <w:jc w:val="both"/>
      </w:pPr>
      <w:r>
        <w:rPr>
          <w:rFonts w:ascii="Arial" w:hAnsi="Arial" w:cs="Arial"/>
          <w:color w:val="000000"/>
          <w:sz w:val="18"/>
          <w:szCs w:val="18"/>
        </w:rPr>
        <w:t>Ponudbo oddajamo (ustrezno označite):</w:t>
      </w:r>
    </w:p>
    <w:p w14:paraId="2C6A72BC" w14:textId="77777777" w:rsidR="005D6DB2" w:rsidRDefault="00CA73A0">
      <w:pPr>
        <w:spacing w:before="225" w:after="225" w:line="240" w:lineRule="auto"/>
        <w:jc w:val="both"/>
      </w:pPr>
      <w:r>
        <w:fldChar w:fldCharType="begin">
          <w:ffData>
            <w:name w:val="cbox1647da24b0b73e"/>
            <w:enabled/>
            <w:calcOnExit w:val="0"/>
            <w:checkBox>
              <w:sizeAuto/>
              <w:default w:val="0"/>
            </w:checkBox>
          </w:ffData>
        </w:fldChar>
      </w:r>
      <w:bookmarkStart w:id="0" w:name="cbox1647da24b0b73e"/>
      <w:r>
        <w:instrText xml:space="preserve"> FORMCHECKBOX </w:instrText>
      </w:r>
      <w:r>
        <w:fldChar w:fldCharType="separate"/>
      </w:r>
      <w:r>
        <w:fldChar w:fldCharType="end"/>
      </w:r>
      <w:bookmarkEnd w:id="0"/>
      <w:r>
        <w:rPr>
          <w:rFonts w:ascii="Arial" w:hAnsi="Arial" w:cs="Arial"/>
          <w:color w:val="000000"/>
          <w:sz w:val="18"/>
          <w:szCs w:val="18"/>
        </w:rPr>
        <w:t> samostojno</w:t>
      </w:r>
    </w:p>
    <w:p w14:paraId="0AC04E32" w14:textId="77777777" w:rsidR="005D6DB2" w:rsidRDefault="00CA73A0">
      <w:pPr>
        <w:spacing w:before="225" w:after="225" w:line="240" w:lineRule="auto"/>
        <w:jc w:val="both"/>
      </w:pPr>
      <w:r>
        <w:fldChar w:fldCharType="begin">
          <w:ffData>
            <w:name w:val="cbox1647da24b0b9b4"/>
            <w:enabled/>
            <w:calcOnExit w:val="0"/>
            <w:checkBox>
              <w:sizeAuto/>
              <w:default w:val="0"/>
            </w:checkBox>
          </w:ffData>
        </w:fldChar>
      </w:r>
      <w:bookmarkStart w:id="1" w:name="cbox1647da24b0b9b4"/>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E849AFA" w14:textId="77777777" w:rsidR="005D6DB2" w:rsidRDefault="00CA73A0">
      <w:pPr>
        <w:spacing w:before="225" w:after="225" w:line="240" w:lineRule="auto"/>
        <w:jc w:val="both"/>
      </w:pPr>
      <w:r>
        <w:fldChar w:fldCharType="begin">
          <w:ffData>
            <w:name w:val="cbox1647da24b0bcb0"/>
            <w:enabled/>
            <w:calcOnExit w:val="0"/>
            <w:checkBox>
              <w:sizeAuto/>
              <w:default w:val="0"/>
            </w:checkBox>
          </w:ffData>
        </w:fldChar>
      </w:r>
      <w:bookmarkStart w:id="2" w:name="cbox1647da24b0bcb0"/>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03A0EE3" w14:textId="77777777" w:rsidR="005D6DB2" w:rsidRDefault="00CA73A0">
      <w:pPr>
        <w:spacing w:before="225" w:after="225" w:line="240" w:lineRule="auto"/>
        <w:jc w:val="both"/>
      </w:pPr>
      <w:r>
        <w:fldChar w:fldCharType="begin">
          <w:ffData>
            <w:name w:val="cbox1647da24b0bfbe"/>
            <w:enabled/>
            <w:calcOnExit w:val="0"/>
            <w:checkBox>
              <w:sizeAuto/>
              <w:default w:val="0"/>
            </w:checkBox>
          </w:ffData>
        </w:fldChar>
      </w:r>
      <w:bookmarkStart w:id="3" w:name="cbox1647da24b0bfb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00E0F59" w14:textId="77777777" w:rsidR="00891006" w:rsidRDefault="00891006">
      <w:pPr>
        <w:spacing w:before="225" w:after="225" w:line="240" w:lineRule="auto"/>
        <w:jc w:val="both"/>
        <w:rPr>
          <w:rFonts w:ascii="Arial" w:hAnsi="Arial" w:cs="Arial"/>
          <w:b/>
          <w:bCs/>
          <w:color w:val="000000"/>
          <w:sz w:val="18"/>
          <w:szCs w:val="18"/>
        </w:rPr>
      </w:pPr>
    </w:p>
    <w:p w14:paraId="1E59D86F" w14:textId="5638E74B" w:rsidR="005D6DB2" w:rsidRDefault="00CA73A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3855"/>
        <w:gridCol w:w="1984"/>
        <w:gridCol w:w="1560"/>
        <w:gridCol w:w="1659"/>
      </w:tblGrid>
      <w:tr w:rsidR="00B848D2" w14:paraId="754A56A6" w14:textId="77777777" w:rsidTr="00B848D2">
        <w:tc>
          <w:tcPr>
            <w:tcW w:w="21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8C1FAA" w14:textId="77777777" w:rsidR="00B848D2" w:rsidRDefault="00B848D2" w:rsidP="00FE1CD2">
            <w:pPr>
              <w:jc w:val="center"/>
            </w:pPr>
            <w:r>
              <w:rPr>
                <w:rFonts w:ascii="Arial" w:hAnsi="Arial" w:cs="Arial"/>
                <w:b/>
                <w:bCs/>
                <w:color w:val="000000"/>
                <w:position w:val="-2"/>
                <w:sz w:val="18"/>
                <w:szCs w:val="18"/>
                <w:shd w:val="clear" w:color="auto" w:fill="D1D1D1"/>
              </w:rPr>
              <w:t>Postavka</w:t>
            </w:r>
          </w:p>
        </w:tc>
        <w:tc>
          <w:tcPr>
            <w:tcW w:w="109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A7A32F" w14:textId="77777777" w:rsidR="00B848D2" w:rsidRDefault="00B848D2" w:rsidP="00FE1CD2">
            <w:pPr>
              <w:jc w:val="center"/>
            </w:pPr>
            <w:r>
              <w:rPr>
                <w:rFonts w:ascii="Arial" w:hAnsi="Arial" w:cs="Arial"/>
                <w:b/>
                <w:bCs/>
                <w:color w:val="000000"/>
                <w:position w:val="-2"/>
                <w:sz w:val="18"/>
                <w:szCs w:val="18"/>
                <w:shd w:val="clear" w:color="auto" w:fill="D1D1D1"/>
              </w:rPr>
              <w:t>Vrednost brez DDV</w:t>
            </w:r>
          </w:p>
        </w:tc>
        <w:tc>
          <w:tcPr>
            <w:tcW w:w="8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2C2787" w14:textId="77777777" w:rsidR="00B848D2" w:rsidRDefault="00B848D2" w:rsidP="00FE1CD2">
            <w:pPr>
              <w:jc w:val="center"/>
            </w:pPr>
            <w:r>
              <w:rPr>
                <w:rFonts w:ascii="Arial" w:hAnsi="Arial" w:cs="Arial"/>
                <w:b/>
                <w:bCs/>
                <w:color w:val="000000"/>
                <w:position w:val="-2"/>
                <w:sz w:val="18"/>
                <w:szCs w:val="18"/>
                <w:shd w:val="clear" w:color="auto" w:fill="D1D1D1"/>
              </w:rPr>
              <w:t>DDV</w:t>
            </w:r>
          </w:p>
        </w:tc>
        <w:tc>
          <w:tcPr>
            <w:tcW w:w="91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F53DA2" w14:textId="77777777" w:rsidR="00B848D2" w:rsidRDefault="00B848D2" w:rsidP="00FE1CD2">
            <w:pPr>
              <w:jc w:val="center"/>
            </w:pPr>
            <w:r>
              <w:rPr>
                <w:rFonts w:ascii="Arial" w:hAnsi="Arial" w:cs="Arial"/>
                <w:b/>
                <w:bCs/>
                <w:color w:val="000000"/>
                <w:position w:val="-2"/>
                <w:sz w:val="18"/>
                <w:szCs w:val="18"/>
                <w:shd w:val="clear" w:color="auto" w:fill="D1D1D1"/>
              </w:rPr>
              <w:t>Vrednost z DDV</w:t>
            </w:r>
          </w:p>
        </w:tc>
      </w:tr>
      <w:tr w:rsidR="00B848D2" w14:paraId="78F5B0F5" w14:textId="77777777" w:rsidTr="00B848D2">
        <w:tc>
          <w:tcPr>
            <w:tcW w:w="2128"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FEB2699" w14:textId="77777777" w:rsidR="00B848D2" w:rsidRDefault="00B848D2" w:rsidP="00FE1CD2">
            <w:r>
              <w:rPr>
                <w:rFonts w:ascii="Arial" w:hAnsi="Arial" w:cs="Arial"/>
                <w:color w:val="000000"/>
                <w:position w:val="-2"/>
                <w:sz w:val="18"/>
                <w:szCs w:val="18"/>
              </w:rPr>
              <w:t>Zbiranje in prevoz komunalnih odpadkov iz občine Gorenja vas – Poljane za obdobje enega leta</w:t>
            </w:r>
          </w:p>
        </w:tc>
        <w:tc>
          <w:tcPr>
            <w:tcW w:w="1095"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B34A502" w14:textId="77777777" w:rsidR="00B848D2" w:rsidRDefault="00B848D2" w:rsidP="00FE1CD2">
            <w:r>
              <w:rPr>
                <w:rFonts w:ascii="Arial" w:hAnsi="Arial" w:cs="Arial"/>
                <w:color w:val="000000"/>
                <w:position w:val="-2"/>
                <w:sz w:val="18"/>
                <w:szCs w:val="18"/>
              </w:rPr>
              <w:t> </w:t>
            </w:r>
          </w:p>
        </w:tc>
        <w:tc>
          <w:tcPr>
            <w:tcW w:w="86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DAB0701" w14:textId="77777777" w:rsidR="00B848D2" w:rsidRDefault="00B848D2" w:rsidP="00FE1CD2">
            <w:r>
              <w:rPr>
                <w:rFonts w:ascii="Arial" w:hAnsi="Arial" w:cs="Arial"/>
                <w:color w:val="000000"/>
                <w:position w:val="-2"/>
                <w:sz w:val="18"/>
                <w:szCs w:val="18"/>
              </w:rPr>
              <w:t> </w:t>
            </w:r>
          </w:p>
        </w:tc>
        <w:tc>
          <w:tcPr>
            <w:tcW w:w="91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538A3ED" w14:textId="77777777" w:rsidR="00B848D2" w:rsidRDefault="00B848D2" w:rsidP="00FE1CD2">
            <w:r>
              <w:rPr>
                <w:rFonts w:ascii="Arial" w:hAnsi="Arial" w:cs="Arial"/>
                <w:color w:val="000000"/>
                <w:position w:val="-2"/>
                <w:sz w:val="18"/>
                <w:szCs w:val="18"/>
              </w:rPr>
              <w:t> </w:t>
            </w:r>
          </w:p>
        </w:tc>
      </w:tr>
      <w:tr w:rsidR="00B848D2" w14:paraId="229CD634" w14:textId="77777777" w:rsidTr="00B848D2">
        <w:tc>
          <w:tcPr>
            <w:tcW w:w="2128" w:type="pct"/>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04929C7F" w14:textId="77777777" w:rsidR="00B848D2" w:rsidRDefault="00B848D2" w:rsidP="00FE1CD2">
            <w:r>
              <w:rPr>
                <w:rFonts w:ascii="Arial" w:hAnsi="Arial" w:cs="Arial"/>
                <w:color w:val="000000"/>
                <w:position w:val="-2"/>
                <w:sz w:val="18"/>
                <w:szCs w:val="18"/>
              </w:rPr>
              <w:t>Zbiranje in prevoz komunalnih odpadkov iz občine Gorenja vas – Poljane za celotno obdobje sklenitve pogodbe (4 leta)</w:t>
            </w:r>
          </w:p>
        </w:tc>
        <w:tc>
          <w:tcPr>
            <w:tcW w:w="1095" w:type="pct"/>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078A606C" w14:textId="49E68F49" w:rsidR="00B848D2" w:rsidRDefault="00B848D2" w:rsidP="00FE1CD2"/>
        </w:tc>
        <w:tc>
          <w:tcPr>
            <w:tcW w:w="861" w:type="pct"/>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62A1D01F" w14:textId="2D13B7D1" w:rsidR="00B848D2" w:rsidRDefault="00B848D2" w:rsidP="00FE1CD2"/>
        </w:tc>
        <w:tc>
          <w:tcPr>
            <w:tcW w:w="916" w:type="pct"/>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74BA1AA3" w14:textId="687F8DA9" w:rsidR="00B848D2" w:rsidRDefault="00B848D2" w:rsidP="00FE1CD2"/>
        </w:tc>
      </w:tr>
    </w:tbl>
    <w:p w14:paraId="5D9C51E4" w14:textId="1E7DCF42" w:rsidR="005D6DB2"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Zavezujemo se, da bomo </w:t>
      </w:r>
      <w:r w:rsidR="007834F9">
        <w:rPr>
          <w:rFonts w:ascii="Arial" w:hAnsi="Arial" w:cs="Arial"/>
          <w:color w:val="000000"/>
          <w:sz w:val="18"/>
          <w:szCs w:val="18"/>
        </w:rPr>
        <w:t xml:space="preserve">storitve izvajali </w:t>
      </w:r>
      <w:r>
        <w:rPr>
          <w:rFonts w:ascii="Arial" w:hAnsi="Arial" w:cs="Arial"/>
          <w:color w:val="000000"/>
          <w:sz w:val="18"/>
          <w:szCs w:val="18"/>
        </w:rPr>
        <w:t xml:space="preserve">skladno z zahtevami naročnika </w:t>
      </w:r>
      <w:r w:rsidR="009643D0">
        <w:rPr>
          <w:rFonts w:ascii="Arial" w:hAnsi="Arial" w:cs="Arial"/>
          <w:color w:val="000000"/>
          <w:sz w:val="18"/>
          <w:szCs w:val="18"/>
        </w:rPr>
        <w:t xml:space="preserve">določenimi </w:t>
      </w:r>
      <w:r>
        <w:rPr>
          <w:rFonts w:ascii="Arial" w:hAnsi="Arial" w:cs="Arial"/>
          <w:color w:val="000000"/>
          <w:sz w:val="18"/>
          <w:szCs w:val="18"/>
        </w:rPr>
        <w:t>v razpisni dokumentaciji.  </w:t>
      </w:r>
    </w:p>
    <w:p w14:paraId="60952EFF" w14:textId="77777777" w:rsidR="00891006" w:rsidRDefault="00891006">
      <w:pPr>
        <w:spacing w:before="225" w:after="225" w:line="240" w:lineRule="auto"/>
        <w:jc w:val="both"/>
        <w:rPr>
          <w:rFonts w:ascii="Arial" w:hAnsi="Arial" w:cs="Arial"/>
          <w:b/>
          <w:bCs/>
          <w:color w:val="000000"/>
          <w:sz w:val="18"/>
          <w:szCs w:val="18"/>
        </w:rPr>
      </w:pPr>
    </w:p>
    <w:p w14:paraId="5F11200C" w14:textId="2FC2D5EA" w:rsidR="00081F4F" w:rsidRDefault="00CA73A0">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081F4F">
        <w:rPr>
          <w:rFonts w:ascii="Arial" w:hAnsi="Arial" w:cs="Arial"/>
          <w:b/>
          <w:bCs/>
          <w:color w:val="000000"/>
          <w:sz w:val="18"/>
          <w:szCs w:val="18"/>
        </w:rPr>
        <w:t>e</w:t>
      </w:r>
      <w:r>
        <w:rPr>
          <w:rFonts w:ascii="Arial" w:hAnsi="Arial" w:cs="Arial"/>
          <w:color w:val="000000"/>
          <w:sz w:val="18"/>
          <w:szCs w:val="18"/>
        </w:rPr>
        <w:t> </w:t>
      </w:r>
    </w:p>
    <w:p w14:paraId="2F0747EC" w14:textId="77777777" w:rsidR="005D6DB2" w:rsidRDefault="00CA73A0">
      <w:pPr>
        <w:spacing w:before="225" w:after="225" w:line="240" w:lineRule="auto"/>
        <w:jc w:val="both"/>
      </w:pPr>
      <w:r>
        <w:rPr>
          <w:rFonts w:ascii="Arial" w:hAnsi="Arial" w:cs="Arial"/>
          <w:color w:val="000000"/>
          <w:sz w:val="18"/>
          <w:szCs w:val="18"/>
        </w:rPr>
        <w:t>Ponudba velja najmanj 90 dni od roka za predložitev ponudb.</w:t>
      </w:r>
    </w:p>
    <w:p w14:paraId="455F013A" w14:textId="77777777" w:rsidR="00081F4F" w:rsidRDefault="00CA73A0" w:rsidP="00891006">
      <w:pPr>
        <w:spacing w:before="225" w:after="0" w:line="240" w:lineRule="auto"/>
        <w:jc w:val="both"/>
      </w:pPr>
      <w:r>
        <w:rPr>
          <w:rFonts w:ascii="Arial" w:hAnsi="Arial" w:cs="Arial"/>
          <w:color w:val="000000"/>
          <w:sz w:val="18"/>
          <w:szCs w:val="18"/>
        </w:rPr>
        <w:t>Ponudba mora biti veljavna najmanj do navedenega roka. Prekratka veljavnost ponudbe pomeni razlog za zavrnitev ponudbe.</w:t>
      </w:r>
    </w:p>
    <w:p w14:paraId="3941E389" w14:textId="77777777" w:rsidR="00891006" w:rsidRDefault="00891006" w:rsidP="00891006">
      <w:pPr>
        <w:spacing w:before="120" w:after="0" w:line="240" w:lineRule="auto"/>
        <w:jc w:val="both"/>
        <w:rPr>
          <w:rFonts w:ascii="Arial" w:hAnsi="Arial" w:cs="Arial"/>
          <w:b/>
          <w:bCs/>
          <w:color w:val="000000"/>
          <w:sz w:val="18"/>
          <w:szCs w:val="18"/>
        </w:rPr>
      </w:pPr>
    </w:p>
    <w:p w14:paraId="68BED566" w14:textId="7488A57F" w:rsidR="005D6DB2" w:rsidRDefault="00CA73A0">
      <w:pPr>
        <w:spacing w:before="225" w:after="225" w:line="240" w:lineRule="auto"/>
        <w:jc w:val="both"/>
      </w:pPr>
      <w:r>
        <w:rPr>
          <w:rFonts w:ascii="Arial" w:hAnsi="Arial" w:cs="Arial"/>
          <w:b/>
          <w:bCs/>
          <w:color w:val="000000"/>
          <w:sz w:val="18"/>
          <w:szCs w:val="18"/>
        </w:rPr>
        <w:t>IV. Podatki o plačilu </w:t>
      </w:r>
    </w:p>
    <w:p w14:paraId="7C0DA742" w14:textId="17E611A4" w:rsidR="005D6DB2" w:rsidRDefault="00CA73A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713BBCF5" w14:textId="77777777" w:rsidR="00891006" w:rsidRDefault="00CA73A0" w:rsidP="00891006">
      <w:pPr>
        <w:spacing w:before="225" w:after="225" w:line="240" w:lineRule="auto"/>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697F6937" w14:textId="5CC0F31E" w:rsidR="005D6DB2" w:rsidRDefault="00CA73A0" w:rsidP="00891006">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3A8099A" w14:textId="6ADEDF68" w:rsidR="005D6DB2" w:rsidRDefault="00CA73A0" w:rsidP="00081F4F">
      <w:pPr>
        <w:spacing w:after="0"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V. Podatki o gospodarskem subjektu</w:t>
      </w:r>
    </w:p>
    <w:p w14:paraId="70853840" w14:textId="77777777" w:rsidR="000068C6" w:rsidRDefault="000068C6" w:rsidP="00081F4F">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5D6DB2" w14:paraId="50E50033"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CBF140" w14:textId="77777777" w:rsidR="005D6DB2" w:rsidRDefault="00CA73A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303C9" w14:textId="77777777" w:rsidR="005D6DB2" w:rsidRDefault="00CA73A0">
            <w:r>
              <w:rPr>
                <w:rFonts w:ascii="Arial" w:hAnsi="Arial" w:cs="Arial"/>
                <w:color w:val="000000"/>
                <w:position w:val="-2"/>
                <w:sz w:val="18"/>
                <w:szCs w:val="18"/>
              </w:rPr>
              <w:t> </w:t>
            </w:r>
          </w:p>
        </w:tc>
      </w:tr>
      <w:tr w:rsidR="005D6DB2" w14:paraId="1010F0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45779F" w14:textId="77777777" w:rsidR="005D6DB2" w:rsidRDefault="00CA73A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AF976" w14:textId="77777777" w:rsidR="005D6DB2" w:rsidRDefault="00CA73A0">
            <w:r>
              <w:rPr>
                <w:rFonts w:ascii="Arial" w:hAnsi="Arial" w:cs="Arial"/>
                <w:color w:val="000000"/>
                <w:position w:val="-2"/>
                <w:sz w:val="18"/>
                <w:szCs w:val="18"/>
              </w:rPr>
              <w:t> </w:t>
            </w:r>
          </w:p>
        </w:tc>
      </w:tr>
      <w:tr w:rsidR="005D6DB2" w14:paraId="406F74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E7F12F" w14:textId="77777777" w:rsidR="005D6DB2" w:rsidRDefault="00CA73A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C943C" w14:textId="77777777" w:rsidR="005D6DB2" w:rsidRDefault="00CA73A0">
            <w:r>
              <w:rPr>
                <w:rFonts w:ascii="Arial" w:hAnsi="Arial" w:cs="Arial"/>
                <w:color w:val="000000"/>
                <w:position w:val="-2"/>
                <w:sz w:val="18"/>
                <w:szCs w:val="18"/>
              </w:rPr>
              <w:t> </w:t>
            </w:r>
          </w:p>
        </w:tc>
      </w:tr>
      <w:tr w:rsidR="005D6DB2" w14:paraId="7D67E02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61166" w14:textId="77777777" w:rsidR="005D6DB2" w:rsidRDefault="00CA73A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63764" w14:textId="77777777" w:rsidR="005D6DB2" w:rsidRDefault="00CA73A0">
            <w:r>
              <w:rPr>
                <w:rFonts w:ascii="Arial" w:hAnsi="Arial" w:cs="Arial"/>
                <w:color w:val="000000"/>
                <w:position w:val="-2"/>
                <w:sz w:val="18"/>
                <w:szCs w:val="18"/>
              </w:rPr>
              <w:t> </w:t>
            </w:r>
          </w:p>
        </w:tc>
      </w:tr>
      <w:tr w:rsidR="005D6DB2" w14:paraId="62B351BC"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0F166E" w14:textId="77777777" w:rsidR="005D6DB2" w:rsidRDefault="00CA73A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C40EA" w14:textId="77777777" w:rsidR="005D6DB2" w:rsidRDefault="00CA73A0">
            <w:r>
              <w:rPr>
                <w:rFonts w:ascii="Arial" w:hAnsi="Arial" w:cs="Arial"/>
                <w:color w:val="000000"/>
                <w:position w:val="-2"/>
                <w:sz w:val="18"/>
                <w:szCs w:val="18"/>
              </w:rPr>
              <w:t> </w:t>
            </w:r>
          </w:p>
        </w:tc>
      </w:tr>
      <w:tr w:rsidR="005D6DB2" w14:paraId="464506D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537589" w14:textId="77777777" w:rsidR="005D6DB2" w:rsidRDefault="00CA73A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0D33F" w14:textId="77777777" w:rsidR="005D6DB2" w:rsidRDefault="00CA73A0">
            <w:r>
              <w:rPr>
                <w:rFonts w:ascii="Arial" w:hAnsi="Arial" w:cs="Arial"/>
                <w:color w:val="000000"/>
                <w:position w:val="-2"/>
                <w:sz w:val="18"/>
                <w:szCs w:val="18"/>
              </w:rPr>
              <w:t> </w:t>
            </w:r>
          </w:p>
        </w:tc>
      </w:tr>
      <w:tr w:rsidR="005D6DB2" w14:paraId="28BD9D6A"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24D9C5" w14:textId="77777777" w:rsidR="005D6DB2" w:rsidRDefault="00CA73A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34F14" w14:textId="77777777" w:rsidR="005D6DB2" w:rsidRDefault="00CA73A0">
            <w:r>
              <w:rPr>
                <w:rFonts w:ascii="Arial" w:hAnsi="Arial" w:cs="Arial"/>
                <w:color w:val="000000"/>
                <w:position w:val="-2"/>
                <w:sz w:val="18"/>
                <w:szCs w:val="18"/>
              </w:rPr>
              <w:t> </w:t>
            </w:r>
          </w:p>
        </w:tc>
      </w:tr>
      <w:tr w:rsidR="005D6DB2" w14:paraId="6F736EF7"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4CBB9C" w14:textId="77777777" w:rsidR="005D6DB2" w:rsidRDefault="00CA73A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609D1" w14:textId="77777777" w:rsidR="005D6DB2" w:rsidRDefault="00CA73A0">
            <w:r>
              <w:rPr>
                <w:rFonts w:ascii="Arial" w:hAnsi="Arial" w:cs="Arial"/>
                <w:color w:val="000000"/>
                <w:position w:val="-2"/>
                <w:sz w:val="18"/>
                <w:szCs w:val="18"/>
              </w:rPr>
              <w:t> </w:t>
            </w:r>
          </w:p>
        </w:tc>
      </w:tr>
      <w:tr w:rsidR="005D6DB2" w14:paraId="05F1CA4F"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4E3FB" w14:textId="77777777" w:rsidR="005D6DB2" w:rsidRDefault="00CA73A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ADD8A" w14:textId="77777777" w:rsidR="005D6DB2" w:rsidRDefault="00CA73A0">
            <w:r>
              <w:rPr>
                <w:rFonts w:ascii="Arial" w:hAnsi="Arial" w:cs="Arial"/>
                <w:color w:val="000000"/>
                <w:position w:val="-2"/>
                <w:sz w:val="18"/>
                <w:szCs w:val="18"/>
              </w:rPr>
              <w:t> </w:t>
            </w:r>
          </w:p>
        </w:tc>
      </w:tr>
      <w:tr w:rsidR="005D6DB2" w14:paraId="22DBF66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ADDA4" w14:textId="77777777" w:rsidR="005D6DB2" w:rsidRDefault="00CA73A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A51B" w14:textId="77777777" w:rsidR="005D6DB2" w:rsidRDefault="00CA73A0">
            <w:r>
              <w:rPr>
                <w:rFonts w:ascii="Arial" w:hAnsi="Arial" w:cs="Arial"/>
                <w:color w:val="000000"/>
                <w:position w:val="-2"/>
                <w:sz w:val="18"/>
                <w:szCs w:val="18"/>
              </w:rPr>
              <w:t> </w:t>
            </w:r>
          </w:p>
        </w:tc>
      </w:tr>
      <w:tr w:rsidR="005D6DB2" w14:paraId="0A64E4BA" w14:textId="77777777" w:rsidTr="000068C6">
        <w:tblPrEx>
          <w:shd w:val="clear" w:color="auto" w:fill="auto"/>
        </w:tblPrEx>
        <w:tc>
          <w:tcPr>
            <w:tcW w:w="8745" w:type="dxa"/>
            <w:gridSpan w:val="4"/>
            <w:tcMar>
              <w:top w:w="75" w:type="dxa"/>
              <w:bottom w:w="75" w:type="dxa"/>
            </w:tcMar>
            <w:vAlign w:val="center"/>
          </w:tcPr>
          <w:p w14:paraId="6B893937"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BE4102A" w14:textId="77777777" w:rsidTr="000068C6">
        <w:tblPrEx>
          <w:shd w:val="clear" w:color="auto" w:fill="auto"/>
        </w:tblPrEx>
        <w:tc>
          <w:tcPr>
            <w:tcW w:w="4080" w:type="dxa"/>
            <w:gridSpan w:val="2"/>
            <w:tcMar>
              <w:top w:w="75" w:type="dxa"/>
              <w:bottom w:w="75" w:type="dxa"/>
            </w:tcMar>
            <w:vAlign w:val="center"/>
          </w:tcPr>
          <w:p w14:paraId="5BA75CDB" w14:textId="77777777" w:rsidR="005D6DB2" w:rsidRDefault="00CA73A0">
            <w:r>
              <w:rPr>
                <w:rFonts w:ascii="Arial" w:hAnsi="Arial" w:cs="Arial"/>
                <w:color w:val="000000"/>
                <w:position w:val="-2"/>
                <w:sz w:val="18"/>
                <w:szCs w:val="18"/>
              </w:rPr>
              <w:t>Kraj in datum:</w:t>
            </w:r>
          </w:p>
        </w:tc>
        <w:tc>
          <w:tcPr>
            <w:tcW w:w="0" w:type="auto"/>
            <w:gridSpan w:val="2"/>
            <w:tcMar>
              <w:top w:w="75" w:type="dxa"/>
              <w:bottom w:w="75" w:type="dxa"/>
            </w:tcMar>
            <w:vAlign w:val="center"/>
          </w:tcPr>
          <w:p w14:paraId="3EA21A9F" w14:textId="77777777" w:rsidR="005D6DB2" w:rsidRDefault="00CA73A0">
            <w:pPr>
              <w:jc w:val="center"/>
            </w:pPr>
            <w:r>
              <w:rPr>
                <w:rFonts w:ascii="Arial" w:hAnsi="Arial" w:cs="Arial"/>
                <w:color w:val="000000"/>
                <w:position w:val="-2"/>
                <w:sz w:val="18"/>
                <w:szCs w:val="18"/>
              </w:rPr>
              <w:t>Ime in priimek: _____________________</w:t>
            </w:r>
          </w:p>
        </w:tc>
      </w:tr>
      <w:tr w:rsidR="005D6DB2" w14:paraId="591BC369" w14:textId="77777777" w:rsidTr="000068C6">
        <w:tblPrEx>
          <w:shd w:val="clear" w:color="auto" w:fill="auto"/>
        </w:tblPrEx>
        <w:tc>
          <w:tcPr>
            <w:tcW w:w="4080" w:type="dxa"/>
            <w:gridSpan w:val="2"/>
            <w:tcMar>
              <w:top w:w="75" w:type="dxa"/>
              <w:bottom w:w="75" w:type="dxa"/>
            </w:tcMar>
            <w:vAlign w:val="center"/>
          </w:tcPr>
          <w:p w14:paraId="274D0343" w14:textId="77777777" w:rsidR="005D6DB2" w:rsidRDefault="00CA73A0">
            <w:r>
              <w:rPr>
                <w:rFonts w:ascii="Arial" w:hAnsi="Arial" w:cs="Arial"/>
                <w:color w:val="000000"/>
                <w:position w:val="-2"/>
                <w:sz w:val="18"/>
                <w:szCs w:val="18"/>
              </w:rPr>
              <w:t> </w:t>
            </w:r>
          </w:p>
        </w:tc>
        <w:tc>
          <w:tcPr>
            <w:tcW w:w="0" w:type="auto"/>
            <w:gridSpan w:val="2"/>
            <w:tcMar>
              <w:top w:w="75" w:type="dxa"/>
              <w:bottom w:w="75" w:type="dxa"/>
            </w:tcMar>
            <w:vAlign w:val="center"/>
          </w:tcPr>
          <w:p w14:paraId="5082D950" w14:textId="77777777" w:rsidR="005D6DB2" w:rsidRDefault="005D6DB2"/>
          <w:p w14:paraId="46D79FD7" w14:textId="77777777" w:rsidR="005D6DB2" w:rsidRDefault="00CA73A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E7758B0" w14:textId="77777777" w:rsidR="002E6786" w:rsidRDefault="002E6786" w:rsidP="009643D0">
      <w:pPr>
        <w:tabs>
          <w:tab w:val="left" w:pos="1578"/>
        </w:tabs>
      </w:pPr>
    </w:p>
    <w:p w14:paraId="4F777865" w14:textId="77777777" w:rsidR="00891006" w:rsidRPr="00891006" w:rsidRDefault="00891006" w:rsidP="00891006"/>
    <w:p w14:paraId="1D92272F" w14:textId="16D1579B" w:rsidR="002E6786" w:rsidRPr="00891006" w:rsidRDefault="002E6786" w:rsidP="00891006">
      <w:pPr>
        <w:tabs>
          <w:tab w:val="left" w:pos="1455"/>
        </w:tabs>
        <w:rPr>
          <w:rFonts w:ascii="Arial" w:eastAsiaTheme="majorEastAsia" w:hAnsi="Arial" w:cs="Arial"/>
          <w:b/>
          <w:bCs/>
          <w:sz w:val="26"/>
          <w:szCs w:val="28"/>
        </w:rPr>
        <w:sectPr w:rsidR="002E6786" w:rsidRPr="00891006" w:rsidSect="00891006">
          <w:footerReference w:type="default" r:id="rId10"/>
          <w:pgSz w:w="11906" w:h="16838"/>
          <w:pgMar w:top="1418" w:right="1418" w:bottom="1418" w:left="1418" w:header="567" w:footer="596" w:gutter="0"/>
          <w:cols w:space="708"/>
          <w:docGrid w:linePitch="360"/>
        </w:sectPr>
      </w:pPr>
    </w:p>
    <w:p w14:paraId="29CA24E2" w14:textId="1A252E8B" w:rsidR="00E37969" w:rsidRPr="00590863" w:rsidRDefault="000068C6" w:rsidP="000068C6">
      <w:pPr>
        <w:spacing w:before="225" w:after="225" w:line="240" w:lineRule="auto"/>
        <w:jc w:val="right"/>
        <w:rPr>
          <w:rFonts w:ascii="Arial" w:hAnsi="Arial" w:cs="Arial"/>
          <w:sz w:val="18"/>
          <w:szCs w:val="18"/>
        </w:rPr>
      </w:pPr>
      <w:r>
        <w:rPr>
          <w:rFonts w:ascii="Arial" w:hAnsi="Arial" w:cs="Arial"/>
          <w:color w:val="000000"/>
          <w:sz w:val="18"/>
          <w:szCs w:val="18"/>
        </w:rPr>
        <w:lastRenderedPageBreak/>
        <w:t>O</w:t>
      </w:r>
      <w:r w:rsidRPr="00590863">
        <w:rPr>
          <w:rFonts w:ascii="Arial" w:hAnsi="Arial" w:cs="Arial"/>
          <w:sz w:val="18"/>
          <w:szCs w:val="18"/>
        </w:rPr>
        <w:t>brazec št: 2</w:t>
      </w:r>
    </w:p>
    <w:p w14:paraId="4AF5A9EC" w14:textId="77777777" w:rsidR="00E37969" w:rsidRPr="00252358" w:rsidRDefault="00E37969" w:rsidP="00E37969"/>
    <w:p w14:paraId="4D84A8F0"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551CFBC" w14:textId="77777777" w:rsidR="00E37969" w:rsidRDefault="00E37969" w:rsidP="00E37969">
      <w:pPr>
        <w:spacing w:after="120"/>
        <w:rPr>
          <w:rFonts w:ascii="Arial" w:hAnsi="Arial" w:cs="Arial"/>
        </w:rPr>
      </w:pPr>
    </w:p>
    <w:p w14:paraId="5E9B4340" w14:textId="54215A42" w:rsidR="005D6DB2" w:rsidRDefault="00CA73A0">
      <w:pPr>
        <w:spacing w:before="225" w:after="225" w:line="240" w:lineRule="auto"/>
        <w:jc w:val="both"/>
      </w:pPr>
      <w:r>
        <w:rPr>
          <w:rFonts w:ascii="Arial" w:hAnsi="Arial" w:cs="Arial"/>
          <w:color w:val="000000"/>
          <w:sz w:val="18"/>
          <w:szCs w:val="18"/>
        </w:rPr>
        <w:t>V zvezi z javnim naročilom »</w:t>
      </w:r>
      <w:r w:rsidR="00B848D2" w:rsidRPr="00B848D2">
        <w:rPr>
          <w:rFonts w:ascii="Arial" w:hAnsi="Arial" w:cs="Arial"/>
          <w:b/>
          <w:bCs/>
          <w:color w:val="000000"/>
          <w:sz w:val="18"/>
          <w:szCs w:val="18"/>
        </w:rPr>
        <w:t xml:space="preserve">Zbiranje in prevoz komunalnih odpadkov iz občine Gorenja vas – Poljane v </w:t>
      </w:r>
      <w:r w:rsidR="003D43EE">
        <w:rPr>
          <w:rFonts w:ascii="Arial" w:hAnsi="Arial" w:cs="Arial"/>
          <w:b/>
          <w:bCs/>
          <w:color w:val="000000"/>
          <w:sz w:val="18"/>
          <w:szCs w:val="18"/>
        </w:rPr>
        <w:t xml:space="preserve">obdobju od  </w:t>
      </w:r>
      <w:r w:rsidR="00B848D2" w:rsidRPr="00B848D2">
        <w:rPr>
          <w:rFonts w:ascii="Arial" w:hAnsi="Arial" w:cs="Arial"/>
          <w:b/>
          <w:bCs/>
          <w:color w:val="000000"/>
          <w:sz w:val="18"/>
          <w:szCs w:val="18"/>
        </w:rPr>
        <w:t xml:space="preserve"> 1. 2. 2026 do 31. 1. 2030</w:t>
      </w:r>
      <w:r>
        <w:rPr>
          <w:rFonts w:ascii="Arial" w:hAnsi="Arial" w:cs="Arial"/>
          <w:color w:val="000000"/>
          <w:sz w:val="18"/>
          <w:szCs w:val="18"/>
        </w:rPr>
        <w:t>«,</w:t>
      </w:r>
    </w:p>
    <w:p w14:paraId="056FD415" w14:textId="77777777" w:rsidR="005D6DB2" w:rsidRDefault="00CA73A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E27D756" w14:textId="77777777" w:rsidR="005D6DB2" w:rsidRDefault="00CA73A0">
      <w:pPr>
        <w:spacing w:before="225" w:after="225" w:line="240" w:lineRule="auto"/>
        <w:jc w:val="both"/>
      </w:pPr>
      <w:r>
        <w:rPr>
          <w:rFonts w:ascii="Arial" w:hAnsi="Arial" w:cs="Arial"/>
          <w:i/>
          <w:iCs/>
          <w:color w:val="000000"/>
          <w:sz w:val="18"/>
          <w:szCs w:val="18"/>
        </w:rPr>
        <w:t>(naziv ponudnika, partnerja v skupni ponudbi)</w:t>
      </w:r>
    </w:p>
    <w:p w14:paraId="497CD070" w14:textId="77777777" w:rsidR="005D6DB2" w:rsidRDefault="00CA73A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D6DB2" w14:paraId="1CBEF642" w14:textId="77777777">
        <w:tc>
          <w:tcPr>
            <w:tcW w:w="0" w:type="auto"/>
            <w:tcMar>
              <w:top w:w="0" w:type="auto"/>
              <w:bottom w:w="0" w:type="auto"/>
            </w:tcMar>
          </w:tcPr>
          <w:p w14:paraId="54553C7E"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FE858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354E75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3B5B3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F26C3FD"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D39A28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71D7C0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2CB21F"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ABA405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642B41A"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041E4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109E1DC"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2A6F8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04F67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F6F1E9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4F4B8D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B64800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990578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17B68E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673637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3BBC35E"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542BFA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4FA093B" w14:textId="77777777" w:rsidR="005D6DB2" w:rsidRDefault="00CA73A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D6DB2" w14:paraId="4DE72BE4" w14:textId="77777777">
        <w:tc>
          <w:tcPr>
            <w:tcW w:w="0" w:type="auto"/>
            <w:tcMar>
              <w:top w:w="0" w:type="auto"/>
              <w:bottom w:w="0" w:type="auto"/>
            </w:tcMar>
          </w:tcPr>
          <w:p w14:paraId="674112A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6761C1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C205C6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08577D1"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B5260B2"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254695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B5A6F9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778FD01"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8F02D4"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46C555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B12814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FF78EF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7345680"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88B96EE" w14:textId="77777777" w:rsidR="005D6DB2" w:rsidRDefault="00CA73A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29FEC7" w14:textId="1E90877F" w:rsidR="005D6DB2" w:rsidRDefault="00CA73A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 xml:space="preserve">Občina </w:t>
      </w:r>
      <w:r w:rsidR="00891006">
        <w:rPr>
          <w:rFonts w:ascii="Arial" w:hAnsi="Arial" w:cs="Arial"/>
          <w:b/>
          <w:bCs/>
          <w:color w:val="000000"/>
          <w:sz w:val="18"/>
          <w:szCs w:val="18"/>
        </w:rPr>
        <w:t>Gorenja vas - Poljane</w:t>
      </w:r>
      <w:r w:rsidR="00352A9B">
        <w:rPr>
          <w:rFonts w:ascii="Arial" w:hAnsi="Arial" w:cs="Arial"/>
          <w:b/>
          <w:bCs/>
          <w:color w:val="000000"/>
          <w:sz w:val="18"/>
          <w:szCs w:val="18"/>
        </w:rPr>
        <w:t xml:space="preserve">, </w:t>
      </w:r>
      <w:r w:rsidR="00891006">
        <w:rPr>
          <w:rFonts w:ascii="Arial" w:hAnsi="Arial" w:cs="Arial"/>
          <w:b/>
          <w:bCs/>
          <w:color w:val="000000"/>
          <w:sz w:val="18"/>
          <w:szCs w:val="18"/>
        </w:rPr>
        <w:t xml:space="preserve">Poljanska cesta 87, 4224 Gorenja vas </w:t>
      </w:r>
      <w:r>
        <w:rPr>
          <w:rFonts w:ascii="Arial" w:hAnsi="Arial" w:cs="Arial"/>
          <w:color w:val="000000"/>
          <w:sz w:val="18"/>
          <w:szCs w:val="18"/>
        </w:rPr>
        <w:t xml:space="preserve">v zvezi z oddajo javnega naročila </w:t>
      </w:r>
      <w:r w:rsidR="00891006">
        <w:rPr>
          <w:rFonts w:ascii="Arial" w:hAnsi="Arial" w:cs="Arial"/>
          <w:color w:val="000000"/>
          <w:sz w:val="18"/>
          <w:szCs w:val="18"/>
        </w:rPr>
        <w:t>z naslovom:</w:t>
      </w:r>
      <w:r>
        <w:rPr>
          <w:rFonts w:ascii="Arial" w:hAnsi="Arial" w:cs="Arial"/>
          <w:color w:val="000000"/>
          <w:sz w:val="18"/>
          <w:szCs w:val="18"/>
        </w:rPr>
        <w:t> </w:t>
      </w:r>
      <w:r w:rsidR="00B848D2" w:rsidRPr="00B848D2">
        <w:rPr>
          <w:rFonts w:ascii="Arial" w:hAnsi="Arial" w:cs="Arial"/>
          <w:b/>
          <w:bCs/>
          <w:color w:val="000000"/>
          <w:sz w:val="18"/>
          <w:szCs w:val="18"/>
        </w:rPr>
        <w:t xml:space="preserve">Zbiranje in prevoz komunalnih odpadkov iz občine Gorenja vas – Poljane v </w:t>
      </w:r>
      <w:r w:rsidR="003D43EE">
        <w:rPr>
          <w:rFonts w:ascii="Arial" w:hAnsi="Arial" w:cs="Arial"/>
          <w:b/>
          <w:bCs/>
          <w:color w:val="000000"/>
          <w:sz w:val="18"/>
          <w:szCs w:val="18"/>
        </w:rPr>
        <w:t xml:space="preserve">obdobju od  </w:t>
      </w:r>
      <w:r w:rsidR="00B848D2" w:rsidRPr="00B848D2">
        <w:rPr>
          <w:rFonts w:ascii="Arial" w:hAnsi="Arial" w:cs="Arial"/>
          <w:b/>
          <w:bCs/>
          <w:color w:val="000000"/>
          <w:sz w:val="18"/>
          <w:szCs w:val="18"/>
        </w:rPr>
        <w:t xml:space="preserve"> 1. 2. 2026 do 31. 1. 2030</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C1FFBBA"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5825A038" w14:textId="77777777">
        <w:tc>
          <w:tcPr>
            <w:tcW w:w="2500" w:type="pct"/>
            <w:tcMar>
              <w:top w:w="75" w:type="dxa"/>
              <w:bottom w:w="75" w:type="dxa"/>
            </w:tcMar>
            <w:vAlign w:val="center"/>
          </w:tcPr>
          <w:p w14:paraId="4208C378"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53FB592" w14:textId="77777777" w:rsidR="005D6DB2" w:rsidRDefault="00CA73A0">
            <w:r>
              <w:rPr>
                <w:rFonts w:ascii="Arial" w:hAnsi="Arial" w:cs="Arial"/>
                <w:color w:val="000000"/>
                <w:position w:val="-2"/>
                <w:sz w:val="18"/>
                <w:szCs w:val="18"/>
              </w:rPr>
              <w:t>Ime in priimek: _____________________</w:t>
            </w:r>
          </w:p>
        </w:tc>
      </w:tr>
      <w:tr w:rsidR="005D6DB2" w14:paraId="3F1DFE6D" w14:textId="77777777">
        <w:tc>
          <w:tcPr>
            <w:tcW w:w="2500" w:type="pct"/>
            <w:tcMar>
              <w:top w:w="75" w:type="dxa"/>
              <w:bottom w:w="75" w:type="dxa"/>
            </w:tcMar>
            <w:vAlign w:val="center"/>
          </w:tcPr>
          <w:p w14:paraId="368059B0"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74FD8A81" w14:textId="77777777" w:rsidR="005D6DB2" w:rsidRDefault="005D6DB2"/>
          <w:p w14:paraId="3DB76156" w14:textId="77777777" w:rsidR="005D6DB2" w:rsidRDefault="00CA73A0">
            <w:pPr>
              <w:jc w:val="center"/>
            </w:pPr>
            <w:r>
              <w:rPr>
                <w:rFonts w:ascii="Arial" w:hAnsi="Arial" w:cs="Arial"/>
                <w:color w:val="A9A9A9"/>
                <w:position w:val="-2"/>
                <w:sz w:val="18"/>
                <w:szCs w:val="18"/>
              </w:rPr>
              <w:t>(žig in podpis)</w:t>
            </w:r>
          </w:p>
        </w:tc>
      </w:tr>
    </w:tbl>
    <w:p w14:paraId="7CB681CC" w14:textId="77777777" w:rsidR="005D6DB2" w:rsidRDefault="00CA73A0">
      <w:pPr>
        <w:spacing w:before="225" w:after="225" w:line="240" w:lineRule="auto"/>
        <w:jc w:val="both"/>
      </w:pPr>
      <w:r>
        <w:rPr>
          <w:rFonts w:ascii="Arial" w:hAnsi="Arial" w:cs="Arial"/>
          <w:color w:val="000000"/>
          <w:sz w:val="18"/>
          <w:szCs w:val="18"/>
        </w:rPr>
        <w:t> </w:t>
      </w:r>
    </w:p>
    <w:p w14:paraId="009E6606" w14:textId="77777777" w:rsidR="005D6DB2" w:rsidRDefault="005D6DB2">
      <w:pPr>
        <w:sectPr w:rsidR="005D6DB2" w:rsidSect="007D26B2">
          <w:pgSz w:w="11906" w:h="16838"/>
          <w:pgMar w:top="1418" w:right="1418" w:bottom="1418" w:left="1418" w:header="567" w:footer="596" w:gutter="0"/>
          <w:cols w:space="708"/>
          <w:docGrid w:linePitch="360"/>
        </w:sectPr>
      </w:pPr>
    </w:p>
    <w:p w14:paraId="57BCB1D8"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3</w:t>
      </w:r>
    </w:p>
    <w:p w14:paraId="7CFF981D" w14:textId="77777777" w:rsidR="00E37969" w:rsidRPr="00252358" w:rsidRDefault="00E37969" w:rsidP="00E37969"/>
    <w:p w14:paraId="747B845F"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19229D2" w14:textId="77777777" w:rsidR="00E37969" w:rsidRDefault="00E37969" w:rsidP="00E37969">
      <w:pPr>
        <w:spacing w:after="120"/>
        <w:rPr>
          <w:rFonts w:ascii="Arial" w:hAnsi="Arial" w:cs="Arial"/>
        </w:rPr>
      </w:pPr>
    </w:p>
    <w:p w14:paraId="1F5B3A21" w14:textId="77777777" w:rsidR="005D6DB2" w:rsidRDefault="00CA73A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9D1B97E" w14:textId="77777777" w:rsidR="005D6DB2" w:rsidRDefault="00CA73A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DC5BE69" w14:textId="77777777" w:rsidR="005D6DB2" w:rsidRDefault="00CA73A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6269F5B" w14:textId="77777777" w:rsidR="005D6DB2" w:rsidRDefault="005D6DB2">
      <w:pPr>
        <w:sectPr w:rsidR="005D6DB2" w:rsidSect="007D26B2">
          <w:footerReference w:type="default" r:id="rId11"/>
          <w:pgSz w:w="11906" w:h="16838"/>
          <w:pgMar w:top="1418" w:right="1418" w:bottom="1418" w:left="1418" w:header="567" w:footer="596" w:gutter="0"/>
          <w:cols w:space="708"/>
          <w:docGrid w:linePitch="360"/>
        </w:sectPr>
      </w:pPr>
    </w:p>
    <w:p w14:paraId="2E50460A" w14:textId="1763E369"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4</w:t>
      </w:r>
    </w:p>
    <w:p w14:paraId="589BB03E" w14:textId="77777777" w:rsidR="00E37969" w:rsidRPr="00252358" w:rsidRDefault="00E37969" w:rsidP="00E37969"/>
    <w:p w14:paraId="67C526B8"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16B45C6" w14:textId="77777777" w:rsidR="00E37969" w:rsidRDefault="00E37969" w:rsidP="00E37969">
      <w:pPr>
        <w:spacing w:after="120"/>
        <w:rPr>
          <w:rFonts w:ascii="Arial" w:hAnsi="Arial" w:cs="Arial"/>
        </w:rPr>
      </w:pPr>
    </w:p>
    <w:p w14:paraId="5B608A1B" w14:textId="77777777" w:rsidR="005D6DB2" w:rsidRDefault="00CA73A0">
      <w:pPr>
        <w:spacing w:before="225" w:after="225" w:line="240" w:lineRule="auto"/>
        <w:jc w:val="center"/>
      </w:pPr>
      <w:r>
        <w:rPr>
          <w:rFonts w:ascii="Arial" w:hAnsi="Arial" w:cs="Arial"/>
          <w:b/>
          <w:bCs/>
          <w:color w:val="000000"/>
          <w:sz w:val="18"/>
          <w:szCs w:val="18"/>
        </w:rPr>
        <w:t>SEZNAM ČLANOV ORGANOV IN ZASTOPNIKOV GOSPODARSKEGA SUBJEKTA</w:t>
      </w:r>
    </w:p>
    <w:p w14:paraId="219F0B19" w14:textId="77777777" w:rsidR="005D6DB2" w:rsidRDefault="00CA73A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69CA7B3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97706"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8232E" w14:textId="77777777" w:rsidR="005D6DB2" w:rsidRDefault="00CA73A0">
            <w:r>
              <w:rPr>
                <w:rFonts w:ascii="Arial" w:hAnsi="Arial" w:cs="Arial"/>
                <w:color w:val="000000"/>
                <w:position w:val="-2"/>
                <w:sz w:val="18"/>
                <w:szCs w:val="18"/>
              </w:rPr>
              <w:t> </w:t>
            </w:r>
          </w:p>
        </w:tc>
      </w:tr>
      <w:tr w:rsidR="005D6DB2" w14:paraId="0CD67E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6EA12"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E6146" w14:textId="77777777" w:rsidR="005D6DB2" w:rsidRDefault="00CA73A0">
            <w:r>
              <w:rPr>
                <w:rFonts w:ascii="Arial" w:hAnsi="Arial" w:cs="Arial"/>
                <w:color w:val="000000"/>
                <w:position w:val="-2"/>
                <w:sz w:val="18"/>
                <w:szCs w:val="18"/>
              </w:rPr>
              <w:t> </w:t>
            </w:r>
          </w:p>
        </w:tc>
      </w:tr>
      <w:tr w:rsidR="005D6DB2" w14:paraId="78851E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9F1DB"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0316E" w14:textId="77777777" w:rsidR="005D6DB2" w:rsidRDefault="00CA73A0">
            <w:r>
              <w:rPr>
                <w:rFonts w:ascii="Arial" w:hAnsi="Arial" w:cs="Arial"/>
                <w:color w:val="000000"/>
                <w:position w:val="-2"/>
                <w:sz w:val="18"/>
                <w:szCs w:val="18"/>
              </w:rPr>
              <w:t> </w:t>
            </w:r>
          </w:p>
        </w:tc>
      </w:tr>
      <w:tr w:rsidR="005D6DB2" w14:paraId="4CD526A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9AB21"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6E2BB" w14:textId="77777777" w:rsidR="005D6DB2" w:rsidRDefault="00CA73A0">
            <w:r>
              <w:rPr>
                <w:rFonts w:ascii="Arial" w:hAnsi="Arial" w:cs="Arial"/>
                <w:color w:val="000000"/>
                <w:position w:val="-2"/>
                <w:sz w:val="18"/>
                <w:szCs w:val="18"/>
              </w:rPr>
              <w:t> </w:t>
            </w:r>
          </w:p>
        </w:tc>
      </w:tr>
    </w:tbl>
    <w:p w14:paraId="2838C549" w14:textId="77777777" w:rsidR="005D6DB2" w:rsidRDefault="00CA73A0">
      <w:pPr>
        <w:spacing w:before="225" w:after="225" w:line="240" w:lineRule="auto"/>
        <w:jc w:val="both"/>
      </w:pPr>
      <w:r>
        <w:rPr>
          <w:rFonts w:ascii="Arial" w:hAnsi="Arial" w:cs="Arial"/>
          <w:color w:val="000000"/>
          <w:sz w:val="18"/>
          <w:szCs w:val="18"/>
        </w:rPr>
        <w:t> </w:t>
      </w:r>
    </w:p>
    <w:p w14:paraId="24F55B96" w14:textId="77777777" w:rsidR="005D6DB2" w:rsidRDefault="00CA73A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D6DB2" w14:paraId="51C86EE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749B4" w14:textId="77777777" w:rsidR="005D6DB2" w:rsidRDefault="00CA73A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371C8" w14:textId="77777777" w:rsidR="005D6DB2" w:rsidRDefault="00CA73A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0D501" w14:textId="77777777" w:rsidR="005D6DB2" w:rsidRDefault="00CA73A0">
            <w:r>
              <w:rPr>
                <w:rFonts w:ascii="Arial" w:hAnsi="Arial" w:cs="Arial"/>
                <w:color w:val="000000"/>
                <w:position w:val="-2"/>
                <w:sz w:val="18"/>
                <w:szCs w:val="18"/>
              </w:rPr>
              <w:t>EMŠO*</w:t>
            </w:r>
          </w:p>
        </w:tc>
      </w:tr>
      <w:tr w:rsidR="005D6DB2" w14:paraId="61818AA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3E1E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DF4B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116B8" w14:textId="77777777" w:rsidR="005D6DB2" w:rsidRDefault="00CA73A0">
            <w:r>
              <w:rPr>
                <w:rFonts w:ascii="Arial" w:hAnsi="Arial" w:cs="Arial"/>
                <w:color w:val="000000"/>
                <w:position w:val="-2"/>
                <w:sz w:val="18"/>
                <w:szCs w:val="18"/>
              </w:rPr>
              <w:t> </w:t>
            </w:r>
          </w:p>
        </w:tc>
      </w:tr>
      <w:tr w:rsidR="005D6DB2" w14:paraId="70900B2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B1F60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8229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3CF99" w14:textId="77777777" w:rsidR="005D6DB2" w:rsidRDefault="00CA73A0">
            <w:r>
              <w:rPr>
                <w:rFonts w:ascii="Arial" w:hAnsi="Arial" w:cs="Arial"/>
                <w:color w:val="000000"/>
                <w:position w:val="-2"/>
                <w:sz w:val="18"/>
                <w:szCs w:val="18"/>
              </w:rPr>
              <w:t> </w:t>
            </w:r>
          </w:p>
        </w:tc>
      </w:tr>
      <w:tr w:rsidR="005D6DB2" w14:paraId="521BDA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7D63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1E51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F1094" w14:textId="77777777" w:rsidR="005D6DB2" w:rsidRDefault="00CA73A0">
            <w:r>
              <w:rPr>
                <w:rFonts w:ascii="Arial" w:hAnsi="Arial" w:cs="Arial"/>
                <w:color w:val="000000"/>
                <w:position w:val="-2"/>
                <w:sz w:val="18"/>
                <w:szCs w:val="18"/>
              </w:rPr>
              <w:t> </w:t>
            </w:r>
          </w:p>
        </w:tc>
      </w:tr>
      <w:tr w:rsidR="005D6DB2" w14:paraId="218EA9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86212"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6FC6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E7156" w14:textId="77777777" w:rsidR="005D6DB2" w:rsidRDefault="00CA73A0">
            <w:r>
              <w:rPr>
                <w:rFonts w:ascii="Arial" w:hAnsi="Arial" w:cs="Arial"/>
                <w:color w:val="000000"/>
                <w:position w:val="-2"/>
                <w:sz w:val="18"/>
                <w:szCs w:val="18"/>
              </w:rPr>
              <w:t> </w:t>
            </w:r>
          </w:p>
        </w:tc>
      </w:tr>
      <w:tr w:rsidR="005D6DB2" w14:paraId="6728211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051F1"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48C4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955D45" w14:textId="77777777" w:rsidR="005D6DB2" w:rsidRDefault="00CA73A0">
            <w:r>
              <w:rPr>
                <w:rFonts w:ascii="Arial" w:hAnsi="Arial" w:cs="Arial"/>
                <w:color w:val="000000"/>
                <w:position w:val="-2"/>
                <w:sz w:val="18"/>
                <w:szCs w:val="18"/>
              </w:rPr>
              <w:t> </w:t>
            </w:r>
          </w:p>
        </w:tc>
      </w:tr>
      <w:tr w:rsidR="005D6DB2" w14:paraId="6FB44B7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A677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02097"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F0AF7" w14:textId="77777777" w:rsidR="005D6DB2" w:rsidRDefault="00CA73A0">
            <w:r>
              <w:rPr>
                <w:rFonts w:ascii="Arial" w:hAnsi="Arial" w:cs="Arial"/>
                <w:color w:val="000000"/>
                <w:position w:val="-2"/>
                <w:sz w:val="18"/>
                <w:szCs w:val="18"/>
              </w:rPr>
              <w:t> </w:t>
            </w:r>
          </w:p>
        </w:tc>
      </w:tr>
      <w:tr w:rsidR="005D6DB2" w14:paraId="4CE4CB4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10F9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0069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8EC7A" w14:textId="77777777" w:rsidR="005D6DB2" w:rsidRDefault="00CA73A0">
            <w:r>
              <w:rPr>
                <w:rFonts w:ascii="Arial" w:hAnsi="Arial" w:cs="Arial"/>
                <w:color w:val="000000"/>
                <w:position w:val="-2"/>
                <w:sz w:val="18"/>
                <w:szCs w:val="18"/>
              </w:rPr>
              <w:t> </w:t>
            </w:r>
          </w:p>
        </w:tc>
      </w:tr>
      <w:tr w:rsidR="005D6DB2" w14:paraId="27DC3A9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73D29"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2039F"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1A74E" w14:textId="77777777" w:rsidR="005D6DB2" w:rsidRDefault="00CA73A0">
            <w:r>
              <w:rPr>
                <w:rFonts w:ascii="Arial" w:hAnsi="Arial" w:cs="Arial"/>
                <w:color w:val="000000"/>
                <w:position w:val="-2"/>
                <w:sz w:val="18"/>
                <w:szCs w:val="18"/>
              </w:rPr>
              <w:t> </w:t>
            </w:r>
          </w:p>
        </w:tc>
      </w:tr>
      <w:tr w:rsidR="005D6DB2" w14:paraId="1929B63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FC7C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02E34"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965F7" w14:textId="77777777" w:rsidR="005D6DB2" w:rsidRDefault="00CA73A0">
            <w:r>
              <w:rPr>
                <w:rFonts w:ascii="Arial" w:hAnsi="Arial" w:cs="Arial"/>
                <w:color w:val="000000"/>
                <w:position w:val="-2"/>
                <w:sz w:val="18"/>
                <w:szCs w:val="18"/>
              </w:rPr>
              <w:t> </w:t>
            </w:r>
          </w:p>
        </w:tc>
      </w:tr>
    </w:tbl>
    <w:p w14:paraId="703FE44B" w14:textId="77777777" w:rsidR="005D6DB2" w:rsidRDefault="00CA73A0">
      <w:pPr>
        <w:spacing w:before="225" w:after="225" w:line="240" w:lineRule="auto"/>
        <w:jc w:val="both"/>
      </w:pPr>
      <w:r>
        <w:rPr>
          <w:rFonts w:ascii="Arial" w:hAnsi="Arial" w:cs="Arial"/>
          <w:color w:val="000000"/>
          <w:sz w:val="18"/>
          <w:szCs w:val="18"/>
        </w:rPr>
        <w:t>* podatek je potreben za preverbo v e-Dosje</w:t>
      </w:r>
    </w:p>
    <w:p w14:paraId="5E2617AA" w14:textId="77777777" w:rsidR="005D6DB2" w:rsidRDefault="00CA73A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D6DB2" w14:paraId="1EA13F9C" w14:textId="77777777">
        <w:tc>
          <w:tcPr>
            <w:tcW w:w="2500" w:type="pct"/>
            <w:tcMar>
              <w:top w:w="75" w:type="dxa"/>
              <w:bottom w:w="75" w:type="dxa"/>
            </w:tcMar>
            <w:vAlign w:val="center"/>
          </w:tcPr>
          <w:p w14:paraId="7666CFD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1413BD5" w14:textId="77777777" w:rsidR="005D6DB2" w:rsidRDefault="00CA73A0">
            <w:r>
              <w:rPr>
                <w:rFonts w:ascii="Arial" w:hAnsi="Arial" w:cs="Arial"/>
                <w:color w:val="000000"/>
                <w:position w:val="-2"/>
                <w:sz w:val="18"/>
                <w:szCs w:val="18"/>
              </w:rPr>
              <w:t>Ime in priimek: _____________________</w:t>
            </w:r>
          </w:p>
        </w:tc>
      </w:tr>
      <w:tr w:rsidR="005D6DB2" w14:paraId="7F969F83" w14:textId="77777777">
        <w:tc>
          <w:tcPr>
            <w:tcW w:w="2500" w:type="pct"/>
            <w:tcMar>
              <w:top w:w="75" w:type="dxa"/>
              <w:bottom w:w="75" w:type="dxa"/>
            </w:tcMar>
            <w:vAlign w:val="center"/>
          </w:tcPr>
          <w:p w14:paraId="2B12065C"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D8AC439" w14:textId="77777777" w:rsidR="005D6DB2" w:rsidRDefault="00CA73A0">
            <w:pPr>
              <w:jc w:val="center"/>
            </w:pPr>
            <w:r>
              <w:rPr>
                <w:rFonts w:ascii="Arial" w:hAnsi="Arial" w:cs="Arial"/>
                <w:color w:val="A9A9A9"/>
                <w:position w:val="-2"/>
                <w:sz w:val="18"/>
                <w:szCs w:val="18"/>
              </w:rPr>
              <w:t>(podpis)</w:t>
            </w:r>
          </w:p>
        </w:tc>
      </w:tr>
    </w:tbl>
    <w:p w14:paraId="50725881" w14:textId="77777777" w:rsidR="005D6DB2" w:rsidRDefault="00CA73A0">
      <w:pPr>
        <w:spacing w:before="225" w:after="225" w:line="240" w:lineRule="auto"/>
        <w:jc w:val="both"/>
      </w:pPr>
      <w:r>
        <w:rPr>
          <w:rFonts w:ascii="Arial" w:hAnsi="Arial" w:cs="Arial"/>
          <w:color w:val="000000"/>
          <w:sz w:val="18"/>
          <w:szCs w:val="18"/>
        </w:rPr>
        <w:t> </w:t>
      </w:r>
    </w:p>
    <w:p w14:paraId="4DBA26B4" w14:textId="77777777" w:rsidR="005D6DB2" w:rsidRDefault="00CA73A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96B990F" w14:textId="77777777" w:rsidR="005D6DB2" w:rsidRDefault="00CA73A0">
      <w:pPr>
        <w:spacing w:before="225" w:after="225" w:line="240" w:lineRule="auto"/>
        <w:jc w:val="both"/>
      </w:pPr>
      <w:r>
        <w:rPr>
          <w:rFonts w:ascii="Arial" w:hAnsi="Arial" w:cs="Arial"/>
          <w:color w:val="000000"/>
          <w:sz w:val="18"/>
          <w:szCs w:val="18"/>
        </w:rPr>
        <w:t> </w:t>
      </w:r>
    </w:p>
    <w:p w14:paraId="2FDBD434" w14:textId="77777777" w:rsidR="008A6BDA" w:rsidRDefault="008A6BDA">
      <w:pPr>
        <w:sectPr w:rsidR="008A6BDA" w:rsidSect="007D26B2">
          <w:footerReference w:type="default" r:id="rId12"/>
          <w:pgSz w:w="11906" w:h="16838"/>
          <w:pgMar w:top="1418" w:right="1418" w:bottom="1418" w:left="1418" w:header="567" w:footer="596" w:gutter="0"/>
          <w:cols w:space="708"/>
          <w:docGrid w:linePitch="360"/>
        </w:sectPr>
      </w:pPr>
    </w:p>
    <w:p w14:paraId="1F689D31" w14:textId="2789A154" w:rsidR="008A6BDA" w:rsidRDefault="008A6BDA" w:rsidP="008A6BD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5</w:t>
      </w:r>
    </w:p>
    <w:p w14:paraId="0B633386" w14:textId="77777777" w:rsidR="008A6BDA" w:rsidRPr="00590863" w:rsidRDefault="008A6BDA" w:rsidP="008A6BDA">
      <w:pPr>
        <w:spacing w:after="0"/>
        <w:jc w:val="right"/>
        <w:rPr>
          <w:rFonts w:ascii="Arial" w:hAnsi="Arial" w:cs="Arial"/>
          <w:sz w:val="18"/>
          <w:szCs w:val="18"/>
        </w:rPr>
      </w:pPr>
    </w:p>
    <w:p w14:paraId="77BC6388" w14:textId="77777777" w:rsidR="008A6BDA" w:rsidRDefault="008A6BDA" w:rsidP="008A6B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1436008" w14:textId="77777777" w:rsidR="008A6BDA" w:rsidRPr="00E63B70" w:rsidRDefault="008A6BDA" w:rsidP="008A6BDA">
      <w:pPr>
        <w:spacing w:before="225" w:after="225" w:line="240" w:lineRule="auto"/>
        <w:jc w:val="both"/>
      </w:pPr>
      <w:r w:rsidRPr="00E63B70">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8A6BDA" w:rsidRPr="00E63B70" w14:paraId="3B6BCCCA" w14:textId="77777777" w:rsidTr="00E3796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C7BDB0"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C4FE46"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Naročnik</w:t>
            </w:r>
            <w:r w:rsidRPr="00E63B70">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5BAE81" w14:textId="77777777" w:rsidR="008A6BDA" w:rsidRPr="00E63B70" w:rsidRDefault="008A6BDA" w:rsidP="00E37969">
            <w:pPr>
              <w:shd w:val="clear" w:color="auto" w:fill="CCCCCC"/>
              <w:jc w:val="center"/>
              <w:textAlignment w:val="center"/>
            </w:pPr>
            <w:r w:rsidRPr="00E63B70">
              <w:rPr>
                <w:rFonts w:ascii="Arial" w:hAnsi="Arial" w:cs="Arial"/>
                <w:b/>
                <w:bCs/>
                <w:color w:val="000000"/>
                <w:position w:val="-2"/>
                <w:sz w:val="18"/>
                <w:szCs w:val="18"/>
                <w:shd w:val="clear" w:color="auto" w:fill="CCCCCC"/>
              </w:rPr>
              <w:t>Predmet</w:t>
            </w:r>
          </w:p>
          <w:p w14:paraId="694253FE" w14:textId="77777777" w:rsidR="008A6BDA" w:rsidRPr="00E63B70" w:rsidRDefault="008A6BDA" w:rsidP="00E37969">
            <w:pPr>
              <w:shd w:val="clear" w:color="auto" w:fill="CCCCCC"/>
              <w:jc w:val="center"/>
              <w:textAlignment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pogodbe</w:t>
            </w:r>
          </w:p>
          <w:p w14:paraId="309D1BE7" w14:textId="77777777" w:rsidR="008A6BDA" w:rsidRPr="00E63B70" w:rsidRDefault="008A6BDA" w:rsidP="00E37969">
            <w:pPr>
              <w:shd w:val="clear" w:color="auto" w:fill="CCCCCC"/>
              <w:jc w:val="center"/>
              <w:textAlignment w:val="center"/>
            </w:pPr>
          </w:p>
          <w:p w14:paraId="16444496" w14:textId="73C3E4BA" w:rsidR="008A6BDA" w:rsidRPr="00E63B70" w:rsidRDefault="008A6BDA" w:rsidP="00E37969">
            <w:pPr>
              <w:shd w:val="clear" w:color="auto" w:fill="CCCCCC"/>
              <w:jc w:val="center"/>
              <w:textAlignment w:val="center"/>
              <w:rPr>
                <w:rFonts w:ascii="Arial" w:hAnsi="Arial" w:cs="Arial"/>
                <w:sz w:val="18"/>
                <w:szCs w:val="18"/>
              </w:rPr>
            </w:pPr>
            <w:r w:rsidRPr="00E63B70">
              <w:rPr>
                <w:rFonts w:ascii="Arial" w:hAnsi="Arial" w:cs="Arial"/>
                <w:sz w:val="18"/>
                <w:szCs w:val="18"/>
              </w:rPr>
              <w:t xml:space="preserve">gospodarski subjekt navede ali </w:t>
            </w:r>
            <w:r w:rsidR="00891006" w:rsidRPr="00891006">
              <w:rPr>
                <w:rFonts w:ascii="Arial" w:hAnsi="Arial" w:cs="Arial"/>
                <w:sz w:val="18"/>
                <w:szCs w:val="18"/>
              </w:rPr>
              <w:t xml:space="preserve">je izvajal storitve </w:t>
            </w:r>
            <w:r w:rsidR="00441653" w:rsidRPr="00441653">
              <w:rPr>
                <w:rFonts w:ascii="Arial" w:hAnsi="Arial" w:cs="Arial"/>
                <w:sz w:val="18"/>
                <w:szCs w:val="18"/>
              </w:rPr>
              <w:t>zbiranja in prevoza komunalnih odpadkov</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14:paraId="5407F5E6" w14:textId="77777777" w:rsidR="008A6BDA" w:rsidRPr="00E63B70" w:rsidRDefault="008A6BDA" w:rsidP="00E37969">
            <w:pPr>
              <w:jc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71565D"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Čas realizacije</w:t>
            </w:r>
            <w:r w:rsidRPr="00E63B70">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0B1783" w14:textId="0E100FDA" w:rsidR="008A6BDA" w:rsidRPr="00E63B70" w:rsidRDefault="008A6BDA" w:rsidP="00E37969">
            <w:pPr>
              <w:jc w:val="center"/>
            </w:pPr>
            <w:r w:rsidRPr="00E63B70">
              <w:rPr>
                <w:rFonts w:ascii="Arial" w:hAnsi="Arial" w:cs="Arial"/>
                <w:b/>
                <w:bCs/>
                <w:color w:val="000000"/>
                <w:position w:val="-2"/>
                <w:sz w:val="18"/>
                <w:szCs w:val="18"/>
                <w:shd w:val="clear" w:color="auto" w:fill="CCCCCC"/>
              </w:rPr>
              <w:t>Pogodbeni znesek</w:t>
            </w:r>
            <w:r w:rsidRPr="00E63B70">
              <w:rPr>
                <w:rFonts w:ascii="Arial" w:hAnsi="Arial" w:cs="Arial"/>
                <w:b/>
                <w:bCs/>
                <w:color w:val="000000"/>
                <w:position w:val="-2"/>
                <w:sz w:val="18"/>
                <w:szCs w:val="18"/>
                <w:shd w:val="clear" w:color="auto" w:fill="CCCCCC"/>
              </w:rPr>
              <w:br/>
              <w:t>(brez DDV), ki se nanaša na referenčne storitve</w:t>
            </w:r>
            <w:r w:rsidR="00FE0CCC" w:rsidRPr="00E63B70">
              <w:rPr>
                <w:rFonts w:ascii="Arial" w:hAnsi="Arial" w:cs="Arial"/>
                <w:b/>
                <w:bCs/>
                <w:color w:val="000000"/>
                <w:position w:val="-2"/>
                <w:sz w:val="18"/>
                <w:szCs w:val="18"/>
                <w:shd w:val="clear" w:color="auto" w:fill="CCCCCC"/>
              </w:rPr>
              <w:t xml:space="preserve"> </w:t>
            </w:r>
            <w:r w:rsidR="00441653" w:rsidRPr="00441653">
              <w:rPr>
                <w:rFonts w:ascii="Arial" w:hAnsi="Arial" w:cs="Arial"/>
                <w:i/>
                <w:iCs/>
                <w:color w:val="000000"/>
                <w:position w:val="-2"/>
                <w:sz w:val="18"/>
                <w:szCs w:val="18"/>
                <w:shd w:val="clear" w:color="auto" w:fill="CCCCCC"/>
              </w:rPr>
              <w:t>(za že zaključeno obdobje)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1BB61"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CE5A52"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Kontaktna oseba pri naročniku</w:t>
            </w:r>
            <w:r w:rsidRPr="00E63B70">
              <w:rPr>
                <w:rFonts w:ascii="Arial" w:hAnsi="Arial" w:cs="Arial"/>
                <w:b/>
                <w:bCs/>
                <w:color w:val="000000"/>
                <w:position w:val="-2"/>
                <w:sz w:val="18"/>
                <w:szCs w:val="18"/>
                <w:shd w:val="clear" w:color="auto" w:fill="CCCCCC"/>
              </w:rPr>
              <w:br/>
              <w:t>(ime in priimek ter telefon in e-mail)</w:t>
            </w:r>
          </w:p>
        </w:tc>
      </w:tr>
      <w:tr w:rsidR="008A6BDA" w:rsidRPr="00E63B70" w14:paraId="70F7FC30"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C226C" w14:textId="77777777" w:rsidR="008A6BDA" w:rsidRPr="00E63B70" w:rsidRDefault="008A6BDA" w:rsidP="00E37969">
            <w:r w:rsidRPr="00E63B70">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1562F"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37D1"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14CE389A"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E2018"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22BF"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BADB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30A89"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61F70C3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2C19C" w14:textId="77777777" w:rsidR="008A6BDA" w:rsidRPr="00E63B70" w:rsidRDefault="008A6BDA" w:rsidP="00E37969">
            <w:r w:rsidRPr="00E63B70">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6765"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D72EC"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6E2E8A6B"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11E0A"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2028"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04CB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AD196"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74CB2198"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C359E" w14:textId="77777777" w:rsidR="008A6BDA" w:rsidRPr="00E63B70" w:rsidRDefault="008A6BDA" w:rsidP="00E37969">
            <w:r w:rsidRPr="00E63B70">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1E04A"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65452"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79D94AD"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D5DE1"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760F2"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F0673"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717DC"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3603B57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4B9C8" w14:textId="77777777" w:rsidR="008A6BDA" w:rsidRPr="00E63B70" w:rsidRDefault="008A6BDA" w:rsidP="00E37969">
            <w:r w:rsidRPr="00E63B70">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80759"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EA510"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DBF5ED0"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4F8C1"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7B784"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80DA8"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0CF0B"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2026FC03"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528E3" w14:textId="77777777" w:rsidR="008A6BDA" w:rsidRPr="00E63B70" w:rsidRDefault="008A6BDA" w:rsidP="00E37969">
            <w:r w:rsidRPr="00E63B70">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E6F12"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7E0E1"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740ADB52"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CD2D8"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1A4A0"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6723"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2A1D3" w14:textId="77777777" w:rsidR="008A6BDA" w:rsidRPr="00E63B70" w:rsidRDefault="008A6BDA" w:rsidP="00E37969">
            <w:r w:rsidRPr="00E63B70">
              <w:rPr>
                <w:rFonts w:ascii="Arial" w:hAnsi="Arial" w:cs="Arial"/>
                <w:color w:val="000000"/>
                <w:position w:val="-2"/>
                <w:sz w:val="18"/>
                <w:szCs w:val="18"/>
              </w:rPr>
              <w:t> </w:t>
            </w:r>
          </w:p>
        </w:tc>
      </w:tr>
    </w:tbl>
    <w:p w14:paraId="129EC932" w14:textId="77777777" w:rsidR="008A6BDA" w:rsidRPr="00E63B70" w:rsidRDefault="008A6BDA" w:rsidP="008A6BDA">
      <w:pPr>
        <w:spacing w:before="225" w:after="225" w:line="240" w:lineRule="auto"/>
        <w:jc w:val="both"/>
      </w:pPr>
      <w:r w:rsidRPr="00E63B70">
        <w:rPr>
          <w:rFonts w:ascii="Arial" w:hAnsi="Arial" w:cs="Arial"/>
          <w:color w:val="000000"/>
          <w:sz w:val="18"/>
          <w:szCs w:val="18"/>
        </w:rPr>
        <w:t> </w:t>
      </w:r>
      <w:r w:rsidRPr="00E63B70">
        <w:rPr>
          <w:rFonts w:ascii="Arial" w:hAnsi="Arial" w:cs="Arial"/>
          <w:b/>
          <w:bCs/>
          <w:i/>
          <w:iCs/>
          <w:color w:val="000000"/>
          <w:sz w:val="18"/>
          <w:szCs w:val="18"/>
          <w:u w:val="single"/>
        </w:rPr>
        <w:t>Opomba:</w:t>
      </w:r>
      <w:r w:rsidRPr="00E63B70">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A6BDA" w:rsidRPr="00E63B70" w14:paraId="0C519DBF" w14:textId="77777777" w:rsidTr="00E37969">
        <w:tc>
          <w:tcPr>
            <w:tcW w:w="2500" w:type="pct"/>
            <w:tcMar>
              <w:top w:w="75" w:type="dxa"/>
              <w:bottom w:w="75" w:type="dxa"/>
            </w:tcMar>
            <w:vAlign w:val="center"/>
          </w:tcPr>
          <w:p w14:paraId="70994F4A" w14:textId="77777777" w:rsidR="008A6BDA" w:rsidRPr="00E63B70" w:rsidRDefault="008A6BDA" w:rsidP="00E37969">
            <w:r w:rsidRPr="00E63B70">
              <w:rPr>
                <w:rFonts w:ascii="Arial" w:hAnsi="Arial" w:cs="Arial"/>
                <w:color w:val="000000"/>
                <w:position w:val="-2"/>
                <w:sz w:val="18"/>
                <w:szCs w:val="18"/>
              </w:rPr>
              <w:t>Kraj in datum:</w:t>
            </w:r>
          </w:p>
        </w:tc>
        <w:tc>
          <w:tcPr>
            <w:tcW w:w="0" w:type="auto"/>
            <w:tcMar>
              <w:top w:w="75" w:type="dxa"/>
              <w:bottom w:w="75" w:type="dxa"/>
            </w:tcMar>
            <w:vAlign w:val="center"/>
          </w:tcPr>
          <w:p w14:paraId="4483B8B4" w14:textId="77777777" w:rsidR="008A6BDA" w:rsidRPr="00E63B70" w:rsidRDefault="008A6BDA" w:rsidP="00E37969">
            <w:r w:rsidRPr="00E63B70">
              <w:rPr>
                <w:rFonts w:ascii="Arial" w:hAnsi="Arial" w:cs="Arial"/>
                <w:color w:val="000000"/>
                <w:position w:val="-2"/>
                <w:sz w:val="18"/>
                <w:szCs w:val="18"/>
              </w:rPr>
              <w:t>Ime in priimek: _____________________</w:t>
            </w:r>
          </w:p>
        </w:tc>
      </w:tr>
      <w:tr w:rsidR="008A6BDA" w14:paraId="6EAE6872" w14:textId="77777777" w:rsidTr="00E37969">
        <w:tc>
          <w:tcPr>
            <w:tcW w:w="2500" w:type="pct"/>
            <w:tcMar>
              <w:top w:w="75" w:type="dxa"/>
              <w:bottom w:w="75" w:type="dxa"/>
            </w:tcMar>
            <w:vAlign w:val="center"/>
          </w:tcPr>
          <w:p w14:paraId="321D5F63" w14:textId="77777777" w:rsidR="008A6BDA" w:rsidRPr="00E63B70" w:rsidRDefault="008A6BDA" w:rsidP="00E37969"/>
        </w:tc>
        <w:tc>
          <w:tcPr>
            <w:tcW w:w="0" w:type="auto"/>
            <w:tcMar>
              <w:top w:w="75" w:type="dxa"/>
              <w:bottom w:w="75" w:type="dxa"/>
            </w:tcMar>
            <w:vAlign w:val="center"/>
          </w:tcPr>
          <w:p w14:paraId="2BE118E1" w14:textId="77777777" w:rsidR="008A6BDA" w:rsidRPr="00E63B70" w:rsidRDefault="008A6BDA" w:rsidP="00E37969"/>
          <w:p w14:paraId="75844740" w14:textId="77777777" w:rsidR="008A6BDA" w:rsidRDefault="008A6BDA" w:rsidP="00E37969">
            <w:pPr>
              <w:jc w:val="center"/>
            </w:pPr>
            <w:r w:rsidRPr="00E63B70">
              <w:rPr>
                <w:rFonts w:ascii="Arial" w:hAnsi="Arial" w:cs="Arial"/>
                <w:color w:val="A9A9A9"/>
                <w:position w:val="-2"/>
                <w:sz w:val="18"/>
                <w:szCs w:val="18"/>
              </w:rPr>
              <w:t>(žig in podpis)</w:t>
            </w:r>
          </w:p>
        </w:tc>
      </w:tr>
    </w:tbl>
    <w:p w14:paraId="33E9C38B" w14:textId="77777777" w:rsidR="005D6DB2" w:rsidRDefault="005D6DB2"/>
    <w:p w14:paraId="29FF7527" w14:textId="77777777" w:rsidR="008A6BDA" w:rsidRDefault="008A6BDA" w:rsidP="008A6BDA">
      <w:pPr>
        <w:tabs>
          <w:tab w:val="left" w:pos="988"/>
        </w:tabs>
        <w:sectPr w:rsidR="008A6BDA" w:rsidSect="007D26B2">
          <w:pgSz w:w="16838" w:h="11906" w:orient="landscape"/>
          <w:pgMar w:top="1418" w:right="1418" w:bottom="1418" w:left="1418" w:header="567" w:footer="596" w:gutter="0"/>
          <w:cols w:space="708"/>
          <w:docGrid w:linePitch="360"/>
        </w:sectPr>
      </w:pPr>
    </w:p>
    <w:p w14:paraId="483E21D9" w14:textId="7F9F90D5"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6</w:t>
      </w:r>
    </w:p>
    <w:p w14:paraId="12A56304" w14:textId="77777777" w:rsidR="00E37969" w:rsidRPr="00252358" w:rsidRDefault="00E37969" w:rsidP="00E37969"/>
    <w:p w14:paraId="4F35210B" w14:textId="2570072F" w:rsidR="000453FC" w:rsidRPr="00C564B6" w:rsidRDefault="00441653" w:rsidP="000453F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41653">
        <w:rPr>
          <w:rFonts w:ascii="Arial" w:hAnsi="Arial" w:cs="Arial"/>
        </w:rPr>
        <w:t>Izjava o tehnični in kadrovski usposobljenosti gospodarskega subjekta</w:t>
      </w:r>
    </w:p>
    <w:p w14:paraId="7FB04B65" w14:textId="77777777" w:rsidR="00441653" w:rsidRDefault="00441653" w:rsidP="00441653">
      <w:pPr>
        <w:spacing w:before="225" w:after="225" w:line="240" w:lineRule="auto"/>
        <w:jc w:val="both"/>
        <w:rPr>
          <w:rFonts w:ascii="Arial" w:hAnsi="Arial" w:cs="Arial"/>
          <w:color w:val="000000"/>
          <w:sz w:val="18"/>
          <w:szCs w:val="18"/>
        </w:rPr>
      </w:pPr>
      <w:r>
        <w:rPr>
          <w:rFonts w:ascii="Arial" w:hAnsi="Arial" w:cs="Arial"/>
          <w:color w:val="000000"/>
          <w:sz w:val="18"/>
          <w:szCs w:val="18"/>
        </w:rPr>
        <w:t>Izjavljamo, da imamo in bomo imeli ves čas veljavnosti pogodbe za potrebe izvajanja storitev predmetnega javnega naročila, na razpolago najmanj sledečo opremo oziroma vozila:</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51"/>
        <w:gridCol w:w="1875"/>
        <w:gridCol w:w="1966"/>
        <w:gridCol w:w="1907"/>
        <w:gridCol w:w="1253"/>
      </w:tblGrid>
      <w:tr w:rsidR="00441653" w14:paraId="6E202818" w14:textId="77777777" w:rsidTr="00FE1CD2">
        <w:trPr>
          <w:jc w:val="center"/>
        </w:trPr>
        <w:tc>
          <w:tcPr>
            <w:tcW w:w="210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495562" w14:textId="77777777" w:rsidR="00441653" w:rsidRDefault="00441653" w:rsidP="00FE1CD2">
            <w:pPr>
              <w:jc w:val="center"/>
            </w:pPr>
            <w:r>
              <w:rPr>
                <w:rFonts w:ascii="Arial" w:hAnsi="Arial" w:cs="Arial"/>
                <w:b/>
                <w:bCs/>
                <w:color w:val="000000"/>
                <w:position w:val="-2"/>
                <w:sz w:val="18"/>
                <w:szCs w:val="18"/>
                <w:shd w:val="clear" w:color="auto" w:fill="D1D1D1"/>
              </w:rPr>
              <w:t>Vozilo/oprema glede na zahtevo naročnika</w:t>
            </w:r>
          </w:p>
        </w:tc>
        <w:tc>
          <w:tcPr>
            <w:tcW w:w="19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D5D5575" w14:textId="77777777" w:rsidR="00441653" w:rsidRDefault="00441653" w:rsidP="00FE1CD2">
            <w:pPr>
              <w:jc w:val="center"/>
            </w:pPr>
            <w:r>
              <w:rPr>
                <w:rFonts w:ascii="Arial" w:hAnsi="Arial" w:cs="Arial"/>
                <w:b/>
                <w:bCs/>
                <w:color w:val="000000"/>
                <w:position w:val="-2"/>
                <w:sz w:val="18"/>
                <w:szCs w:val="18"/>
                <w:shd w:val="clear" w:color="auto" w:fill="D1D1D1"/>
              </w:rPr>
              <w:t>Znamka in tip vozila/opreme</w:t>
            </w:r>
          </w:p>
        </w:tc>
        <w:tc>
          <w:tcPr>
            <w:tcW w:w="20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A466F0" w14:textId="77777777" w:rsidR="00441653" w:rsidRDefault="00441653" w:rsidP="00FE1CD2">
            <w:pPr>
              <w:jc w:val="center"/>
            </w:pPr>
            <w:r>
              <w:rPr>
                <w:rFonts w:ascii="Arial" w:hAnsi="Arial" w:cs="Arial"/>
                <w:b/>
                <w:bCs/>
                <w:color w:val="000000"/>
                <w:position w:val="-2"/>
                <w:sz w:val="18"/>
                <w:szCs w:val="18"/>
                <w:shd w:val="clear" w:color="auto" w:fill="D1D1D1"/>
              </w:rPr>
              <w:t>Starost vozila/opreme in emisijski razred</w:t>
            </w:r>
          </w:p>
        </w:tc>
        <w:tc>
          <w:tcPr>
            <w:tcW w:w="1955" w:type="dxa"/>
            <w:tcBorders>
              <w:top w:val="inset" w:sz="7" w:space="0" w:color="000000"/>
              <w:left w:val="inset" w:sz="7" w:space="0" w:color="000000"/>
              <w:bottom w:val="inset" w:sz="7" w:space="0" w:color="000000"/>
              <w:right w:val="inset" w:sz="7" w:space="0" w:color="000000"/>
            </w:tcBorders>
            <w:shd w:val="clear" w:color="auto" w:fill="D1D1D1"/>
          </w:tcPr>
          <w:p w14:paraId="3E0DBB36" w14:textId="77777777" w:rsidR="00441653" w:rsidRDefault="00441653" w:rsidP="00FE1CD2">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Bistvene specifikacije vozila/opreme</w:t>
            </w:r>
            <w:r>
              <w:rPr>
                <w:rStyle w:val="FootnoteReference"/>
                <w:rFonts w:ascii="Arial" w:hAnsi="Arial" w:cs="Arial"/>
                <w:b/>
                <w:bCs/>
                <w:color w:val="000000"/>
                <w:position w:val="-2"/>
                <w:sz w:val="18"/>
                <w:szCs w:val="18"/>
                <w:shd w:val="clear" w:color="auto" w:fill="D1D1D1"/>
              </w:rPr>
              <w:footnoteReference w:id="1"/>
            </w:r>
          </w:p>
        </w:tc>
        <w:tc>
          <w:tcPr>
            <w:tcW w:w="1269" w:type="dxa"/>
            <w:tcBorders>
              <w:top w:val="inset" w:sz="7" w:space="0" w:color="000000"/>
              <w:left w:val="inset" w:sz="7" w:space="0" w:color="000000"/>
              <w:bottom w:val="inset" w:sz="7" w:space="0" w:color="000000"/>
              <w:right w:val="inset" w:sz="7" w:space="0" w:color="000000"/>
            </w:tcBorders>
            <w:shd w:val="clear" w:color="auto" w:fill="D1D1D1"/>
          </w:tcPr>
          <w:p w14:paraId="2FD3DF09" w14:textId="77777777" w:rsidR="00441653" w:rsidRDefault="00441653" w:rsidP="00FE1CD2">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Lastništvo / drugo</w:t>
            </w:r>
            <w:r>
              <w:rPr>
                <w:rStyle w:val="FootnoteReference"/>
                <w:rFonts w:ascii="Arial" w:hAnsi="Arial" w:cs="Arial"/>
                <w:b/>
                <w:bCs/>
                <w:color w:val="000000"/>
                <w:position w:val="-2"/>
                <w:sz w:val="18"/>
                <w:szCs w:val="18"/>
                <w:shd w:val="clear" w:color="auto" w:fill="D1D1D1"/>
              </w:rPr>
              <w:footnoteReference w:id="2"/>
            </w:r>
          </w:p>
        </w:tc>
      </w:tr>
      <w:tr w:rsidR="00441653" w14:paraId="23F38B78" w14:textId="77777777" w:rsidTr="00FE1CD2">
        <w:trPr>
          <w:jc w:val="center"/>
        </w:trPr>
        <w:tc>
          <w:tcPr>
            <w:tcW w:w="2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F1A07" w14:textId="18A35A6C" w:rsidR="00441653" w:rsidRDefault="00441653" w:rsidP="00FE1CD2">
            <w:pPr>
              <w:jc w:val="center"/>
            </w:pPr>
            <w:r>
              <w:rPr>
                <w:rFonts w:ascii="Arial" w:hAnsi="Arial" w:cs="Arial"/>
                <w:color w:val="000000"/>
                <w:position w:val="-2"/>
                <w:sz w:val="18"/>
                <w:szCs w:val="18"/>
              </w:rPr>
              <w:t xml:space="preserve">Smetarsko vozilo z volumnom </w:t>
            </w:r>
            <w:r w:rsidR="00947DF4">
              <w:rPr>
                <w:rFonts w:ascii="Arial" w:hAnsi="Arial" w:cs="Arial"/>
                <w:color w:val="000000"/>
                <w:position w:val="-2"/>
                <w:sz w:val="18"/>
                <w:szCs w:val="18"/>
              </w:rPr>
              <w:t xml:space="preserve">16 </w:t>
            </w:r>
            <w:r>
              <w:rPr>
                <w:rFonts w:ascii="Arial" w:hAnsi="Arial" w:cs="Arial"/>
                <w:color w:val="000000"/>
                <w:position w:val="-2"/>
                <w:sz w:val="18"/>
                <w:szCs w:val="18"/>
              </w:rPr>
              <w:t xml:space="preserve">do </w:t>
            </w:r>
            <w:r w:rsidR="00947DF4">
              <w:rPr>
                <w:rFonts w:ascii="Arial" w:hAnsi="Arial" w:cs="Arial"/>
                <w:color w:val="000000"/>
                <w:position w:val="-2"/>
                <w:sz w:val="18"/>
                <w:szCs w:val="18"/>
              </w:rPr>
              <w:t xml:space="preserve">24 </w:t>
            </w:r>
            <w:r>
              <w:rPr>
                <w:rFonts w:ascii="Arial" w:hAnsi="Arial" w:cs="Arial"/>
                <w:color w:val="000000"/>
                <w:position w:val="-2"/>
                <w:sz w:val="18"/>
                <w:szCs w:val="18"/>
              </w:rPr>
              <w:t>m3</w:t>
            </w:r>
          </w:p>
        </w:tc>
        <w:tc>
          <w:tcPr>
            <w:tcW w:w="1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65B60" w14:textId="77777777" w:rsidR="00441653" w:rsidRDefault="00441653" w:rsidP="00FE1CD2">
            <w:pPr>
              <w:jc w:val="center"/>
            </w:pPr>
          </w:p>
        </w:tc>
        <w:tc>
          <w:tcPr>
            <w:tcW w:w="20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C741A" w14:textId="77777777" w:rsidR="00441653" w:rsidRDefault="00441653" w:rsidP="00FE1CD2">
            <w:pPr>
              <w:jc w:val="center"/>
            </w:pPr>
          </w:p>
        </w:tc>
        <w:tc>
          <w:tcPr>
            <w:tcW w:w="1955" w:type="dxa"/>
            <w:tcBorders>
              <w:top w:val="inset" w:sz="7" w:space="0" w:color="000000"/>
              <w:left w:val="inset" w:sz="7" w:space="0" w:color="000000"/>
              <w:bottom w:val="inset" w:sz="7" w:space="0" w:color="000000"/>
              <w:right w:val="inset" w:sz="7" w:space="0" w:color="000000"/>
            </w:tcBorders>
          </w:tcPr>
          <w:p w14:paraId="06AED773" w14:textId="77777777" w:rsidR="00441653" w:rsidRDefault="00441653" w:rsidP="00FE1CD2">
            <w:pPr>
              <w:jc w:val="center"/>
              <w:rPr>
                <w:rFonts w:ascii="Arial" w:hAnsi="Arial" w:cs="Arial"/>
                <w:color w:val="000000"/>
                <w:position w:val="-2"/>
                <w:sz w:val="18"/>
                <w:szCs w:val="18"/>
              </w:rPr>
            </w:pPr>
          </w:p>
        </w:tc>
        <w:tc>
          <w:tcPr>
            <w:tcW w:w="1269" w:type="dxa"/>
            <w:tcBorders>
              <w:top w:val="inset" w:sz="7" w:space="0" w:color="000000"/>
              <w:left w:val="inset" w:sz="7" w:space="0" w:color="000000"/>
              <w:bottom w:val="inset" w:sz="7" w:space="0" w:color="000000"/>
              <w:right w:val="inset" w:sz="7" w:space="0" w:color="000000"/>
            </w:tcBorders>
          </w:tcPr>
          <w:p w14:paraId="7C8C0D9F" w14:textId="77777777" w:rsidR="00441653" w:rsidRDefault="00441653" w:rsidP="00FE1CD2">
            <w:pPr>
              <w:jc w:val="center"/>
              <w:rPr>
                <w:rFonts w:ascii="Arial" w:hAnsi="Arial" w:cs="Arial"/>
                <w:color w:val="000000"/>
                <w:position w:val="-2"/>
                <w:sz w:val="18"/>
                <w:szCs w:val="18"/>
              </w:rPr>
            </w:pPr>
          </w:p>
        </w:tc>
      </w:tr>
      <w:tr w:rsidR="00441653" w14:paraId="4C3EBC2F" w14:textId="77777777" w:rsidTr="00FE1CD2">
        <w:trPr>
          <w:jc w:val="center"/>
        </w:trPr>
        <w:tc>
          <w:tcPr>
            <w:tcW w:w="2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3A3410" w14:textId="5A6687EE" w:rsidR="00441653" w:rsidRDefault="00441653" w:rsidP="00FE1CD2">
            <w:pPr>
              <w:jc w:val="center"/>
              <w:rPr>
                <w:rFonts w:ascii="Arial" w:hAnsi="Arial" w:cs="Arial"/>
                <w:color w:val="000000"/>
                <w:position w:val="-2"/>
                <w:sz w:val="18"/>
                <w:szCs w:val="18"/>
              </w:rPr>
            </w:pPr>
            <w:r>
              <w:rPr>
                <w:rFonts w:ascii="Arial" w:hAnsi="Arial" w:cs="Arial"/>
                <w:color w:val="000000"/>
                <w:position w:val="-2"/>
                <w:sz w:val="18"/>
                <w:szCs w:val="18"/>
              </w:rPr>
              <w:t xml:space="preserve">Smetarsko vozilo z volumnom </w:t>
            </w:r>
            <w:r w:rsidR="00947DF4">
              <w:rPr>
                <w:rFonts w:ascii="Arial" w:hAnsi="Arial" w:cs="Arial"/>
                <w:color w:val="000000"/>
                <w:position w:val="-2"/>
                <w:sz w:val="18"/>
                <w:szCs w:val="18"/>
              </w:rPr>
              <w:t xml:space="preserve">16 </w:t>
            </w:r>
            <w:r>
              <w:rPr>
                <w:rFonts w:ascii="Arial" w:hAnsi="Arial" w:cs="Arial"/>
                <w:color w:val="000000"/>
                <w:position w:val="-2"/>
                <w:sz w:val="18"/>
                <w:szCs w:val="18"/>
              </w:rPr>
              <w:t xml:space="preserve">do </w:t>
            </w:r>
            <w:r w:rsidR="00947DF4">
              <w:rPr>
                <w:rFonts w:ascii="Arial" w:hAnsi="Arial" w:cs="Arial"/>
                <w:color w:val="000000"/>
                <w:position w:val="-2"/>
                <w:sz w:val="18"/>
                <w:szCs w:val="18"/>
              </w:rPr>
              <w:t xml:space="preserve">24 </w:t>
            </w:r>
            <w:r>
              <w:rPr>
                <w:rFonts w:ascii="Arial" w:hAnsi="Arial" w:cs="Arial"/>
                <w:color w:val="000000"/>
                <w:position w:val="-2"/>
                <w:sz w:val="18"/>
                <w:szCs w:val="18"/>
              </w:rPr>
              <w:t>m3</w:t>
            </w:r>
          </w:p>
        </w:tc>
        <w:tc>
          <w:tcPr>
            <w:tcW w:w="1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C2FDD" w14:textId="77777777" w:rsidR="00441653" w:rsidRDefault="00441653" w:rsidP="00FE1CD2">
            <w:pPr>
              <w:jc w:val="center"/>
              <w:rPr>
                <w:rFonts w:ascii="Arial" w:hAnsi="Arial" w:cs="Arial"/>
                <w:color w:val="000000"/>
                <w:position w:val="-2"/>
                <w:sz w:val="18"/>
                <w:szCs w:val="18"/>
              </w:rPr>
            </w:pPr>
          </w:p>
        </w:tc>
        <w:tc>
          <w:tcPr>
            <w:tcW w:w="20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51A43" w14:textId="77777777" w:rsidR="00441653" w:rsidRDefault="00441653" w:rsidP="00FE1CD2">
            <w:pPr>
              <w:jc w:val="center"/>
              <w:rPr>
                <w:rFonts w:ascii="Arial" w:hAnsi="Arial" w:cs="Arial"/>
                <w:color w:val="000000"/>
                <w:position w:val="-2"/>
                <w:sz w:val="18"/>
                <w:szCs w:val="18"/>
              </w:rPr>
            </w:pPr>
          </w:p>
        </w:tc>
        <w:tc>
          <w:tcPr>
            <w:tcW w:w="1955" w:type="dxa"/>
            <w:tcBorders>
              <w:top w:val="inset" w:sz="7" w:space="0" w:color="000000"/>
              <w:left w:val="inset" w:sz="7" w:space="0" w:color="000000"/>
              <w:bottom w:val="inset" w:sz="7" w:space="0" w:color="000000"/>
              <w:right w:val="inset" w:sz="7" w:space="0" w:color="000000"/>
            </w:tcBorders>
          </w:tcPr>
          <w:p w14:paraId="38FD422C" w14:textId="77777777" w:rsidR="00441653" w:rsidRDefault="00441653" w:rsidP="00FE1CD2">
            <w:pPr>
              <w:jc w:val="center"/>
              <w:rPr>
                <w:rFonts w:ascii="Arial" w:hAnsi="Arial" w:cs="Arial"/>
                <w:color w:val="000000"/>
                <w:position w:val="-2"/>
                <w:sz w:val="18"/>
                <w:szCs w:val="18"/>
              </w:rPr>
            </w:pPr>
          </w:p>
        </w:tc>
        <w:tc>
          <w:tcPr>
            <w:tcW w:w="1269" w:type="dxa"/>
            <w:tcBorders>
              <w:top w:val="inset" w:sz="7" w:space="0" w:color="000000"/>
              <w:left w:val="inset" w:sz="7" w:space="0" w:color="000000"/>
              <w:bottom w:val="inset" w:sz="7" w:space="0" w:color="000000"/>
              <w:right w:val="inset" w:sz="7" w:space="0" w:color="000000"/>
            </w:tcBorders>
          </w:tcPr>
          <w:p w14:paraId="66E076E9" w14:textId="77777777" w:rsidR="00441653" w:rsidRDefault="00441653" w:rsidP="00FE1CD2">
            <w:pPr>
              <w:jc w:val="center"/>
              <w:rPr>
                <w:rFonts w:ascii="Arial" w:hAnsi="Arial" w:cs="Arial"/>
                <w:color w:val="000000"/>
                <w:position w:val="-2"/>
                <w:sz w:val="18"/>
                <w:szCs w:val="18"/>
              </w:rPr>
            </w:pPr>
          </w:p>
        </w:tc>
      </w:tr>
      <w:tr w:rsidR="00441653" w14:paraId="252F1B56" w14:textId="77777777" w:rsidTr="00FE1CD2">
        <w:trPr>
          <w:jc w:val="center"/>
        </w:trPr>
        <w:tc>
          <w:tcPr>
            <w:tcW w:w="2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6345D" w14:textId="77777777" w:rsidR="00441653" w:rsidRDefault="00441653" w:rsidP="00FE1CD2">
            <w:pPr>
              <w:jc w:val="center"/>
              <w:rPr>
                <w:rFonts w:ascii="Arial" w:hAnsi="Arial" w:cs="Arial"/>
                <w:color w:val="000000"/>
                <w:position w:val="-2"/>
                <w:sz w:val="18"/>
                <w:szCs w:val="18"/>
              </w:rPr>
            </w:pPr>
            <w:r>
              <w:rPr>
                <w:rFonts w:ascii="Arial" w:hAnsi="Arial" w:cs="Arial"/>
                <w:color w:val="000000"/>
                <w:position w:val="-2"/>
                <w:sz w:val="18"/>
                <w:szCs w:val="18"/>
              </w:rPr>
              <w:t>K</w:t>
            </w:r>
            <w:r w:rsidRPr="00B07163">
              <w:rPr>
                <w:rFonts w:ascii="Arial" w:hAnsi="Arial" w:cs="Arial"/>
                <w:color w:val="000000"/>
                <w:position w:val="-2"/>
                <w:sz w:val="18"/>
                <w:szCs w:val="18"/>
              </w:rPr>
              <w:t>amion za prevoz rolo kontejnerjev 30 – 34 m3</w:t>
            </w:r>
          </w:p>
        </w:tc>
        <w:tc>
          <w:tcPr>
            <w:tcW w:w="1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38CBB" w14:textId="77777777" w:rsidR="00441653" w:rsidRDefault="00441653" w:rsidP="00FE1CD2">
            <w:pPr>
              <w:jc w:val="center"/>
              <w:rPr>
                <w:rFonts w:ascii="Arial" w:hAnsi="Arial" w:cs="Arial"/>
                <w:color w:val="000000"/>
                <w:position w:val="-2"/>
                <w:sz w:val="18"/>
                <w:szCs w:val="18"/>
              </w:rPr>
            </w:pPr>
          </w:p>
        </w:tc>
        <w:tc>
          <w:tcPr>
            <w:tcW w:w="20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BD92" w14:textId="77777777" w:rsidR="00441653" w:rsidRDefault="00441653" w:rsidP="00FE1CD2">
            <w:pPr>
              <w:jc w:val="center"/>
              <w:rPr>
                <w:rFonts w:ascii="Arial" w:hAnsi="Arial" w:cs="Arial"/>
                <w:color w:val="000000"/>
                <w:position w:val="-2"/>
                <w:sz w:val="18"/>
                <w:szCs w:val="18"/>
              </w:rPr>
            </w:pPr>
          </w:p>
        </w:tc>
        <w:tc>
          <w:tcPr>
            <w:tcW w:w="1955" w:type="dxa"/>
            <w:tcBorders>
              <w:top w:val="inset" w:sz="7" w:space="0" w:color="000000"/>
              <w:left w:val="inset" w:sz="7" w:space="0" w:color="000000"/>
              <w:bottom w:val="inset" w:sz="7" w:space="0" w:color="000000"/>
              <w:right w:val="inset" w:sz="7" w:space="0" w:color="000000"/>
            </w:tcBorders>
          </w:tcPr>
          <w:p w14:paraId="21D76980" w14:textId="77777777" w:rsidR="00441653" w:rsidRDefault="00441653" w:rsidP="00FE1CD2">
            <w:pPr>
              <w:jc w:val="center"/>
              <w:rPr>
                <w:rFonts w:ascii="Arial" w:hAnsi="Arial" w:cs="Arial"/>
                <w:color w:val="000000"/>
                <w:position w:val="-2"/>
                <w:sz w:val="18"/>
                <w:szCs w:val="18"/>
              </w:rPr>
            </w:pPr>
          </w:p>
        </w:tc>
        <w:tc>
          <w:tcPr>
            <w:tcW w:w="1269" w:type="dxa"/>
            <w:tcBorders>
              <w:top w:val="inset" w:sz="7" w:space="0" w:color="000000"/>
              <w:left w:val="inset" w:sz="7" w:space="0" w:color="000000"/>
              <w:bottom w:val="inset" w:sz="7" w:space="0" w:color="000000"/>
              <w:right w:val="inset" w:sz="7" w:space="0" w:color="000000"/>
            </w:tcBorders>
          </w:tcPr>
          <w:p w14:paraId="5FF716B6" w14:textId="77777777" w:rsidR="00441653" w:rsidRDefault="00441653" w:rsidP="00FE1CD2">
            <w:pPr>
              <w:jc w:val="center"/>
              <w:rPr>
                <w:rFonts w:ascii="Arial" w:hAnsi="Arial" w:cs="Arial"/>
                <w:color w:val="000000"/>
                <w:position w:val="-2"/>
                <w:sz w:val="18"/>
                <w:szCs w:val="18"/>
              </w:rPr>
            </w:pPr>
          </w:p>
        </w:tc>
      </w:tr>
      <w:tr w:rsidR="00441653" w14:paraId="0E36BFC5" w14:textId="77777777" w:rsidTr="00FE1CD2">
        <w:trPr>
          <w:jc w:val="center"/>
        </w:trPr>
        <w:tc>
          <w:tcPr>
            <w:tcW w:w="2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87634" w14:textId="77777777" w:rsidR="00441653" w:rsidRDefault="00441653" w:rsidP="00FE1CD2">
            <w:pPr>
              <w:jc w:val="center"/>
              <w:rPr>
                <w:rFonts w:ascii="Arial" w:hAnsi="Arial" w:cs="Arial"/>
                <w:color w:val="000000"/>
                <w:position w:val="-2"/>
                <w:sz w:val="18"/>
                <w:szCs w:val="18"/>
              </w:rPr>
            </w:pPr>
            <w:r>
              <w:rPr>
                <w:rFonts w:ascii="Arial" w:hAnsi="Arial" w:cs="Arial"/>
                <w:color w:val="000000"/>
                <w:position w:val="-2"/>
                <w:sz w:val="18"/>
                <w:szCs w:val="18"/>
              </w:rPr>
              <w:t>Abrol zabojnik s pokrovom, volumen 30 – 34 m3</w:t>
            </w:r>
          </w:p>
        </w:tc>
        <w:tc>
          <w:tcPr>
            <w:tcW w:w="1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B7910" w14:textId="77777777" w:rsidR="00441653" w:rsidRDefault="00441653" w:rsidP="00FE1CD2">
            <w:pPr>
              <w:jc w:val="center"/>
              <w:rPr>
                <w:rFonts w:ascii="Arial" w:hAnsi="Arial" w:cs="Arial"/>
                <w:color w:val="000000"/>
                <w:position w:val="-2"/>
                <w:sz w:val="18"/>
                <w:szCs w:val="18"/>
              </w:rPr>
            </w:pPr>
          </w:p>
        </w:tc>
        <w:tc>
          <w:tcPr>
            <w:tcW w:w="20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0424B" w14:textId="77777777" w:rsidR="00441653" w:rsidRDefault="00441653" w:rsidP="00FE1CD2">
            <w:pPr>
              <w:jc w:val="center"/>
              <w:rPr>
                <w:rFonts w:ascii="Arial" w:hAnsi="Arial" w:cs="Arial"/>
                <w:color w:val="000000"/>
                <w:position w:val="-2"/>
                <w:sz w:val="18"/>
                <w:szCs w:val="18"/>
              </w:rPr>
            </w:pPr>
          </w:p>
        </w:tc>
        <w:tc>
          <w:tcPr>
            <w:tcW w:w="1955" w:type="dxa"/>
            <w:tcBorders>
              <w:top w:val="inset" w:sz="7" w:space="0" w:color="000000"/>
              <w:left w:val="inset" w:sz="7" w:space="0" w:color="000000"/>
              <w:bottom w:val="inset" w:sz="7" w:space="0" w:color="000000"/>
              <w:right w:val="inset" w:sz="7" w:space="0" w:color="000000"/>
            </w:tcBorders>
          </w:tcPr>
          <w:p w14:paraId="39FBE4CE" w14:textId="77777777" w:rsidR="00441653" w:rsidRDefault="00441653" w:rsidP="00FE1CD2">
            <w:pPr>
              <w:jc w:val="center"/>
              <w:rPr>
                <w:rFonts w:ascii="Arial" w:hAnsi="Arial" w:cs="Arial"/>
                <w:color w:val="000000"/>
                <w:position w:val="-2"/>
                <w:sz w:val="18"/>
                <w:szCs w:val="18"/>
              </w:rPr>
            </w:pPr>
          </w:p>
        </w:tc>
        <w:tc>
          <w:tcPr>
            <w:tcW w:w="1269" w:type="dxa"/>
            <w:tcBorders>
              <w:top w:val="inset" w:sz="7" w:space="0" w:color="000000"/>
              <w:left w:val="inset" w:sz="7" w:space="0" w:color="000000"/>
              <w:bottom w:val="inset" w:sz="7" w:space="0" w:color="000000"/>
              <w:right w:val="inset" w:sz="7" w:space="0" w:color="000000"/>
            </w:tcBorders>
          </w:tcPr>
          <w:p w14:paraId="0F857719" w14:textId="77777777" w:rsidR="00441653" w:rsidRDefault="00441653" w:rsidP="00FE1CD2">
            <w:pPr>
              <w:jc w:val="center"/>
              <w:rPr>
                <w:rFonts w:ascii="Arial" w:hAnsi="Arial" w:cs="Arial"/>
                <w:color w:val="000000"/>
                <w:position w:val="-2"/>
                <w:sz w:val="18"/>
                <w:szCs w:val="18"/>
              </w:rPr>
            </w:pPr>
          </w:p>
        </w:tc>
      </w:tr>
      <w:tr w:rsidR="00441653" w14:paraId="702B90BE" w14:textId="77777777" w:rsidTr="00FE1CD2">
        <w:trPr>
          <w:jc w:val="center"/>
        </w:trPr>
        <w:tc>
          <w:tcPr>
            <w:tcW w:w="2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79931" w14:textId="77777777" w:rsidR="00441653" w:rsidRDefault="00441653" w:rsidP="00FE1CD2">
            <w:pPr>
              <w:jc w:val="center"/>
              <w:rPr>
                <w:rFonts w:ascii="Arial" w:hAnsi="Arial" w:cs="Arial"/>
                <w:color w:val="000000"/>
                <w:position w:val="-2"/>
                <w:sz w:val="18"/>
                <w:szCs w:val="18"/>
              </w:rPr>
            </w:pPr>
            <w:r>
              <w:rPr>
                <w:rFonts w:ascii="Arial" w:hAnsi="Arial" w:cs="Arial"/>
                <w:color w:val="000000"/>
                <w:position w:val="-2"/>
                <w:sz w:val="18"/>
                <w:szCs w:val="18"/>
              </w:rPr>
              <w:t>Kamion za prevoz 5 do 7 m3 samonakladalnih zabojnikov s hidravličnim dvigalom z gibljivo roko</w:t>
            </w:r>
          </w:p>
        </w:tc>
        <w:tc>
          <w:tcPr>
            <w:tcW w:w="1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CE895" w14:textId="77777777" w:rsidR="00441653" w:rsidRDefault="00441653" w:rsidP="00FE1CD2">
            <w:pPr>
              <w:jc w:val="center"/>
              <w:rPr>
                <w:rFonts w:ascii="Arial" w:hAnsi="Arial" w:cs="Arial"/>
                <w:color w:val="000000"/>
                <w:position w:val="-2"/>
                <w:sz w:val="18"/>
                <w:szCs w:val="18"/>
              </w:rPr>
            </w:pPr>
          </w:p>
        </w:tc>
        <w:tc>
          <w:tcPr>
            <w:tcW w:w="20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378AB" w14:textId="77777777" w:rsidR="00441653" w:rsidRDefault="00441653" w:rsidP="00FE1CD2">
            <w:pPr>
              <w:jc w:val="center"/>
              <w:rPr>
                <w:rFonts w:ascii="Arial" w:hAnsi="Arial" w:cs="Arial"/>
                <w:color w:val="000000"/>
                <w:position w:val="-2"/>
                <w:sz w:val="18"/>
                <w:szCs w:val="18"/>
              </w:rPr>
            </w:pPr>
          </w:p>
        </w:tc>
        <w:tc>
          <w:tcPr>
            <w:tcW w:w="1955" w:type="dxa"/>
            <w:tcBorders>
              <w:top w:val="inset" w:sz="7" w:space="0" w:color="000000"/>
              <w:left w:val="inset" w:sz="7" w:space="0" w:color="000000"/>
              <w:bottom w:val="inset" w:sz="7" w:space="0" w:color="000000"/>
              <w:right w:val="inset" w:sz="7" w:space="0" w:color="000000"/>
            </w:tcBorders>
          </w:tcPr>
          <w:p w14:paraId="66D8F81C" w14:textId="77777777" w:rsidR="00441653" w:rsidRDefault="00441653" w:rsidP="00FE1CD2">
            <w:pPr>
              <w:jc w:val="center"/>
              <w:rPr>
                <w:rFonts w:ascii="Arial" w:hAnsi="Arial" w:cs="Arial"/>
                <w:color w:val="000000"/>
                <w:position w:val="-2"/>
                <w:sz w:val="18"/>
                <w:szCs w:val="18"/>
              </w:rPr>
            </w:pPr>
          </w:p>
        </w:tc>
        <w:tc>
          <w:tcPr>
            <w:tcW w:w="1269" w:type="dxa"/>
            <w:tcBorders>
              <w:top w:val="inset" w:sz="7" w:space="0" w:color="000000"/>
              <w:left w:val="inset" w:sz="7" w:space="0" w:color="000000"/>
              <w:bottom w:val="inset" w:sz="7" w:space="0" w:color="000000"/>
              <w:right w:val="inset" w:sz="7" w:space="0" w:color="000000"/>
            </w:tcBorders>
          </w:tcPr>
          <w:p w14:paraId="2CB328A8" w14:textId="77777777" w:rsidR="00441653" w:rsidRDefault="00441653" w:rsidP="00FE1CD2">
            <w:pPr>
              <w:jc w:val="center"/>
              <w:rPr>
                <w:rFonts w:ascii="Arial" w:hAnsi="Arial" w:cs="Arial"/>
                <w:color w:val="000000"/>
                <w:position w:val="-2"/>
                <w:sz w:val="18"/>
                <w:szCs w:val="18"/>
              </w:rPr>
            </w:pPr>
          </w:p>
        </w:tc>
      </w:tr>
      <w:tr w:rsidR="00441653" w14:paraId="7DABC741" w14:textId="77777777" w:rsidTr="00FE1CD2">
        <w:trPr>
          <w:jc w:val="center"/>
        </w:trPr>
        <w:tc>
          <w:tcPr>
            <w:tcW w:w="2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5CAF73" w14:textId="77777777" w:rsidR="00441653" w:rsidRDefault="00441653" w:rsidP="00FE1CD2">
            <w:pPr>
              <w:jc w:val="center"/>
              <w:rPr>
                <w:rFonts w:ascii="Arial" w:hAnsi="Arial" w:cs="Arial"/>
                <w:color w:val="000000"/>
                <w:position w:val="-2"/>
                <w:sz w:val="18"/>
                <w:szCs w:val="18"/>
              </w:rPr>
            </w:pPr>
            <w:r>
              <w:rPr>
                <w:rFonts w:ascii="Arial" w:hAnsi="Arial" w:cs="Arial"/>
                <w:color w:val="000000"/>
                <w:position w:val="-2"/>
                <w:sz w:val="18"/>
                <w:szCs w:val="18"/>
              </w:rPr>
              <w:t>H</w:t>
            </w:r>
            <w:r w:rsidRPr="00495030">
              <w:rPr>
                <w:rFonts w:ascii="Arial" w:hAnsi="Arial" w:cs="Arial"/>
                <w:color w:val="000000"/>
                <w:position w:val="-2"/>
                <w:sz w:val="18"/>
                <w:szCs w:val="18"/>
              </w:rPr>
              <w:t>idravličn</w:t>
            </w:r>
            <w:r>
              <w:rPr>
                <w:rFonts w:ascii="Arial" w:hAnsi="Arial" w:cs="Arial"/>
                <w:color w:val="000000"/>
                <w:position w:val="-2"/>
                <w:sz w:val="18"/>
                <w:szCs w:val="18"/>
              </w:rPr>
              <w:t>o</w:t>
            </w:r>
            <w:r w:rsidRPr="00495030">
              <w:rPr>
                <w:rFonts w:ascii="Arial" w:hAnsi="Arial" w:cs="Arial"/>
                <w:color w:val="000000"/>
                <w:position w:val="-2"/>
                <w:sz w:val="18"/>
                <w:szCs w:val="18"/>
              </w:rPr>
              <w:t xml:space="preserve"> dvigalo z gibljivo roko s prijemalko oblikovano v obliki grabeža, primerno za nakladanje (prijemanje,  dvig in spust) rolo kontejnerjev s kosovnimi odpadki in razsutimi komunalnimi odpadki</w:t>
            </w:r>
          </w:p>
        </w:tc>
        <w:tc>
          <w:tcPr>
            <w:tcW w:w="1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3B44E" w14:textId="77777777" w:rsidR="00441653" w:rsidRDefault="00441653" w:rsidP="00FE1CD2">
            <w:pPr>
              <w:jc w:val="center"/>
              <w:rPr>
                <w:rFonts w:ascii="Arial" w:hAnsi="Arial" w:cs="Arial"/>
                <w:color w:val="000000"/>
                <w:position w:val="-2"/>
                <w:sz w:val="18"/>
                <w:szCs w:val="18"/>
              </w:rPr>
            </w:pPr>
          </w:p>
        </w:tc>
        <w:tc>
          <w:tcPr>
            <w:tcW w:w="20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8F2E6" w14:textId="77777777" w:rsidR="00441653" w:rsidRDefault="00441653" w:rsidP="00FE1CD2">
            <w:pPr>
              <w:jc w:val="center"/>
              <w:rPr>
                <w:rFonts w:ascii="Arial" w:hAnsi="Arial" w:cs="Arial"/>
                <w:color w:val="000000"/>
                <w:position w:val="-2"/>
                <w:sz w:val="18"/>
                <w:szCs w:val="18"/>
              </w:rPr>
            </w:pPr>
          </w:p>
        </w:tc>
        <w:tc>
          <w:tcPr>
            <w:tcW w:w="1955" w:type="dxa"/>
            <w:tcBorders>
              <w:top w:val="inset" w:sz="7" w:space="0" w:color="000000"/>
              <w:left w:val="inset" w:sz="7" w:space="0" w:color="000000"/>
              <w:bottom w:val="inset" w:sz="7" w:space="0" w:color="000000"/>
              <w:right w:val="inset" w:sz="7" w:space="0" w:color="000000"/>
            </w:tcBorders>
          </w:tcPr>
          <w:p w14:paraId="01BB1DE0" w14:textId="77777777" w:rsidR="00441653" w:rsidRDefault="00441653" w:rsidP="00FE1CD2">
            <w:pPr>
              <w:jc w:val="center"/>
              <w:rPr>
                <w:rFonts w:ascii="Arial" w:hAnsi="Arial" w:cs="Arial"/>
                <w:color w:val="000000"/>
                <w:position w:val="-2"/>
                <w:sz w:val="18"/>
                <w:szCs w:val="18"/>
              </w:rPr>
            </w:pPr>
          </w:p>
        </w:tc>
        <w:tc>
          <w:tcPr>
            <w:tcW w:w="1269" w:type="dxa"/>
            <w:tcBorders>
              <w:top w:val="inset" w:sz="7" w:space="0" w:color="000000"/>
              <w:left w:val="inset" w:sz="7" w:space="0" w:color="000000"/>
              <w:bottom w:val="inset" w:sz="7" w:space="0" w:color="000000"/>
              <w:right w:val="inset" w:sz="7" w:space="0" w:color="000000"/>
            </w:tcBorders>
          </w:tcPr>
          <w:p w14:paraId="0275D652" w14:textId="77777777" w:rsidR="00441653" w:rsidRDefault="00441653" w:rsidP="00FE1CD2">
            <w:pPr>
              <w:jc w:val="center"/>
              <w:rPr>
                <w:rFonts w:ascii="Arial" w:hAnsi="Arial" w:cs="Arial"/>
                <w:color w:val="000000"/>
                <w:position w:val="-2"/>
                <w:sz w:val="18"/>
                <w:szCs w:val="18"/>
              </w:rPr>
            </w:pPr>
          </w:p>
        </w:tc>
      </w:tr>
    </w:tbl>
    <w:p w14:paraId="4207F3AE" w14:textId="77777777" w:rsidR="00441653" w:rsidRDefault="00441653" w:rsidP="00441653">
      <w:pPr>
        <w:spacing w:before="225" w:after="225" w:line="240" w:lineRule="auto"/>
        <w:jc w:val="both"/>
        <w:rPr>
          <w:rFonts w:ascii="Arial" w:hAnsi="Arial" w:cs="Arial"/>
          <w:sz w:val="18"/>
          <w:szCs w:val="18"/>
        </w:rPr>
      </w:pPr>
      <w:r w:rsidRPr="00EF17A6">
        <w:rPr>
          <w:rFonts w:ascii="Arial" w:hAnsi="Arial" w:cs="Arial"/>
          <w:sz w:val="18"/>
          <w:szCs w:val="18"/>
        </w:rPr>
        <w:lastRenderedPageBreak/>
        <w:t>Prav tako spodaj podpisani gospodarski subjekt</w:t>
      </w:r>
      <w:r>
        <w:rPr>
          <w:rFonts w:ascii="Arial" w:hAnsi="Arial" w:cs="Arial"/>
          <w:sz w:val="18"/>
          <w:szCs w:val="18"/>
        </w:rPr>
        <w:t xml:space="preserve"> izjavlja, da je </w:t>
      </w:r>
      <w:r w:rsidRPr="00EF17A6">
        <w:rPr>
          <w:rFonts w:ascii="Arial" w:hAnsi="Arial" w:cs="Arial"/>
          <w:sz w:val="18"/>
          <w:szCs w:val="18"/>
        </w:rPr>
        <w:t xml:space="preserve">kadrovsko </w:t>
      </w:r>
      <w:r>
        <w:rPr>
          <w:rFonts w:ascii="Arial" w:hAnsi="Arial" w:cs="Arial"/>
          <w:sz w:val="18"/>
          <w:szCs w:val="18"/>
        </w:rPr>
        <w:t xml:space="preserve">usposobljen </w:t>
      </w:r>
      <w:r w:rsidRPr="00EF17A6">
        <w:rPr>
          <w:rFonts w:ascii="Arial" w:hAnsi="Arial" w:cs="Arial"/>
          <w:sz w:val="18"/>
          <w:szCs w:val="18"/>
        </w:rPr>
        <w:t xml:space="preserve">izvajati naročilo celotno obdobje oddaje naročila in </w:t>
      </w:r>
      <w:r>
        <w:rPr>
          <w:rFonts w:ascii="Arial" w:hAnsi="Arial" w:cs="Arial"/>
          <w:sz w:val="18"/>
          <w:szCs w:val="18"/>
        </w:rPr>
        <w:t xml:space="preserve">da razpolaga </w:t>
      </w:r>
      <w:r w:rsidRPr="00EF17A6">
        <w:rPr>
          <w:rFonts w:ascii="Arial" w:hAnsi="Arial" w:cs="Arial"/>
          <w:sz w:val="18"/>
          <w:szCs w:val="18"/>
        </w:rPr>
        <w:t>z zadostnim številom strokovnega in tehničnega osebja za izvedbo storitev zbiranja in prevoza komunalnih odpadkov in za nadzor kakovosti opravljanja del.</w:t>
      </w:r>
    </w:p>
    <w:p w14:paraId="461C4223" w14:textId="77777777" w:rsidR="00441653" w:rsidRPr="00EF17A6" w:rsidRDefault="00441653" w:rsidP="00441653">
      <w:pPr>
        <w:spacing w:before="225" w:after="225" w:line="240" w:lineRule="auto"/>
        <w:jc w:val="both"/>
        <w:rPr>
          <w:rFonts w:ascii="Arial" w:hAnsi="Arial" w:cs="Arial"/>
          <w:sz w:val="18"/>
          <w:szCs w:val="18"/>
        </w:rPr>
      </w:pPr>
      <w:r>
        <w:rPr>
          <w:rFonts w:ascii="Arial" w:hAnsi="Arial" w:cs="Arial"/>
          <w:sz w:val="18"/>
          <w:szCs w:val="18"/>
        </w:rPr>
        <w:t>Obenem g</w:t>
      </w:r>
      <w:r w:rsidRPr="00EF17A6">
        <w:rPr>
          <w:rFonts w:ascii="Arial" w:hAnsi="Arial" w:cs="Arial"/>
          <w:sz w:val="18"/>
          <w:szCs w:val="18"/>
        </w:rPr>
        <w:t xml:space="preserve">ospodarski subjekt </w:t>
      </w:r>
      <w:r>
        <w:rPr>
          <w:rFonts w:ascii="Arial" w:hAnsi="Arial" w:cs="Arial"/>
          <w:sz w:val="18"/>
          <w:szCs w:val="18"/>
        </w:rPr>
        <w:t xml:space="preserve">v ponudbi imenuje </w:t>
      </w:r>
      <w:r w:rsidRPr="00EF17A6">
        <w:rPr>
          <w:rFonts w:ascii="Arial" w:hAnsi="Arial" w:cs="Arial"/>
          <w:sz w:val="18"/>
          <w:szCs w:val="18"/>
        </w:rPr>
        <w:t xml:space="preserve">tudi vodjo izvajanja storitve, ki </w:t>
      </w:r>
      <w:r>
        <w:rPr>
          <w:rFonts w:ascii="Arial" w:hAnsi="Arial" w:cs="Arial"/>
          <w:sz w:val="18"/>
          <w:szCs w:val="18"/>
        </w:rPr>
        <w:t xml:space="preserve">je </w:t>
      </w:r>
      <w:r w:rsidRPr="00EF17A6">
        <w:rPr>
          <w:rFonts w:ascii="Arial" w:hAnsi="Arial" w:cs="Arial"/>
          <w:sz w:val="18"/>
          <w:szCs w:val="18"/>
        </w:rPr>
        <w:t xml:space="preserve">strokovno usposobljen </w:t>
      </w:r>
      <w:r>
        <w:rPr>
          <w:rFonts w:ascii="Arial" w:hAnsi="Arial" w:cs="Arial"/>
          <w:sz w:val="18"/>
          <w:szCs w:val="18"/>
        </w:rPr>
        <w:t xml:space="preserve">za izvajanje predmeta javnega naročila in je </w:t>
      </w:r>
      <w:r w:rsidRPr="00EF17A6">
        <w:rPr>
          <w:rFonts w:ascii="Arial" w:hAnsi="Arial" w:cs="Arial"/>
          <w:sz w:val="18"/>
          <w:szCs w:val="18"/>
        </w:rPr>
        <w:t>v obdobju zadnjih treh let pred datumom objave tega javnega naročila na Portalu javnih naročil, kot vodja izvajanja storitev, nastopal pri najmanj enem istovrstnem referenčnem poslu.</w:t>
      </w:r>
    </w:p>
    <w:p w14:paraId="45221015" w14:textId="77777777" w:rsidR="00441653" w:rsidRPr="00EF17A6" w:rsidRDefault="00441653" w:rsidP="00441653">
      <w:pPr>
        <w:spacing w:before="225" w:after="225" w:line="240" w:lineRule="auto"/>
        <w:jc w:val="both"/>
        <w:rPr>
          <w:rFonts w:ascii="Arial" w:hAnsi="Arial" w:cs="Arial"/>
          <w:sz w:val="18"/>
          <w:szCs w:val="18"/>
        </w:rPr>
      </w:pPr>
      <w:r w:rsidRPr="00EF17A6">
        <w:rPr>
          <w:rFonts w:ascii="Arial" w:hAnsi="Arial" w:cs="Arial"/>
          <w:sz w:val="18"/>
          <w:szCs w:val="18"/>
        </w:rPr>
        <w:t>Za izvajanje funkcije vodje izvajanja storitev se nominira sledeči kader:</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441653" w14:paraId="548A31AE" w14:textId="77777777" w:rsidTr="00FE1CD2">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FC787" w14:textId="77777777" w:rsidR="00441653" w:rsidRDefault="00441653" w:rsidP="00FE1CD2">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64DFA" w14:textId="77777777" w:rsidR="00441653" w:rsidRDefault="00441653" w:rsidP="00FE1CD2">
            <w:r>
              <w:rPr>
                <w:rFonts w:ascii="Arial" w:hAnsi="Arial" w:cs="Arial"/>
                <w:color w:val="000000"/>
                <w:position w:val="-2"/>
                <w:sz w:val="18"/>
                <w:szCs w:val="18"/>
              </w:rPr>
              <w:t> </w:t>
            </w:r>
          </w:p>
        </w:tc>
      </w:tr>
      <w:tr w:rsidR="00441653" w14:paraId="09537305" w14:textId="77777777" w:rsidTr="00FE1CD2">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0D373" w14:textId="77777777" w:rsidR="00441653" w:rsidRDefault="00441653" w:rsidP="00FE1CD2">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CCA8E" w14:textId="77777777" w:rsidR="00441653" w:rsidRDefault="00441653" w:rsidP="00FE1CD2">
            <w:r>
              <w:rPr>
                <w:rFonts w:ascii="Arial" w:hAnsi="Arial" w:cs="Arial"/>
                <w:color w:val="000000"/>
                <w:position w:val="-2"/>
                <w:sz w:val="18"/>
                <w:szCs w:val="18"/>
              </w:rPr>
              <w:t> </w:t>
            </w:r>
          </w:p>
        </w:tc>
      </w:tr>
      <w:tr w:rsidR="00441653" w14:paraId="600A5852" w14:textId="77777777" w:rsidTr="00FE1CD2">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03A97" w14:textId="77777777" w:rsidR="00441653" w:rsidRDefault="00441653" w:rsidP="00FE1CD2">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4A067" w14:textId="77777777" w:rsidR="00441653" w:rsidRDefault="00441653" w:rsidP="00FE1CD2">
            <w:r>
              <w:rPr>
                <w:rFonts w:ascii="Arial" w:hAnsi="Arial" w:cs="Arial"/>
                <w:color w:val="000000"/>
                <w:position w:val="-2"/>
                <w:sz w:val="18"/>
                <w:szCs w:val="18"/>
              </w:rPr>
              <w:t> </w:t>
            </w:r>
          </w:p>
        </w:tc>
      </w:tr>
      <w:tr w:rsidR="00441653" w14:paraId="48A40C10" w14:textId="77777777" w:rsidTr="00FE1CD2">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EB37E1" w14:textId="77777777" w:rsidR="00441653" w:rsidRDefault="00441653" w:rsidP="00FE1CD2">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B7067" w14:textId="77777777" w:rsidR="00441653" w:rsidRDefault="00441653" w:rsidP="00FE1CD2">
            <w:r>
              <w:rPr>
                <w:rFonts w:ascii="Arial" w:hAnsi="Arial" w:cs="Arial"/>
                <w:color w:val="000000"/>
                <w:position w:val="-2"/>
                <w:sz w:val="18"/>
                <w:szCs w:val="18"/>
              </w:rPr>
              <w:t> </w:t>
            </w:r>
          </w:p>
        </w:tc>
      </w:tr>
      <w:tr w:rsidR="00441653" w14:paraId="143B2607" w14:textId="77777777" w:rsidTr="00FE1CD2">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6FAA30" w14:textId="77777777" w:rsidR="00441653" w:rsidRDefault="00441653" w:rsidP="00FE1CD2">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0CE40" w14:textId="77777777" w:rsidR="00441653" w:rsidRDefault="00441653" w:rsidP="00FE1CD2">
            <w:pPr>
              <w:spacing w:before="135" w:after="135"/>
              <w:jc w:val="both"/>
              <w:textAlignment w:val="center"/>
            </w:pPr>
            <w:r>
              <w:rPr>
                <w:rFonts w:ascii="Arial" w:hAnsi="Arial" w:cs="Arial"/>
                <w:color w:val="000000"/>
                <w:position w:val="-2"/>
                <w:sz w:val="18"/>
                <w:szCs w:val="18"/>
              </w:rPr>
              <w:t>REFERENCA 1</w:t>
            </w:r>
          </w:p>
          <w:p w14:paraId="21554CC9" w14:textId="77777777" w:rsidR="00441653" w:rsidRDefault="00441653" w:rsidP="00FE1CD2">
            <w:pPr>
              <w:spacing w:before="135" w:after="135"/>
              <w:jc w:val="both"/>
              <w:textAlignment w:val="center"/>
            </w:pPr>
            <w:r>
              <w:rPr>
                <w:rFonts w:ascii="Arial" w:hAnsi="Arial" w:cs="Arial"/>
                <w:color w:val="000000"/>
                <w:position w:val="-2"/>
                <w:sz w:val="18"/>
                <w:szCs w:val="18"/>
              </w:rPr>
              <w:t>Naziv referenčnega posla:</w:t>
            </w:r>
          </w:p>
          <w:p w14:paraId="606F8532" w14:textId="77777777" w:rsidR="00441653" w:rsidRDefault="00441653" w:rsidP="00FE1CD2">
            <w:pPr>
              <w:spacing w:before="135" w:after="135"/>
              <w:jc w:val="both"/>
              <w:textAlignment w:val="center"/>
            </w:pPr>
            <w:r>
              <w:rPr>
                <w:rFonts w:ascii="Arial" w:hAnsi="Arial" w:cs="Arial"/>
                <w:color w:val="000000"/>
                <w:position w:val="-2"/>
                <w:sz w:val="18"/>
                <w:szCs w:val="18"/>
              </w:rPr>
              <w:t>Naročnik posla (naziv, naslov):</w:t>
            </w:r>
          </w:p>
          <w:p w14:paraId="3155C8A0" w14:textId="77777777" w:rsidR="00441653" w:rsidRDefault="00441653" w:rsidP="00FE1CD2">
            <w:pPr>
              <w:spacing w:before="135" w:after="135"/>
              <w:jc w:val="both"/>
              <w:textAlignment w:val="center"/>
            </w:pPr>
            <w:r>
              <w:rPr>
                <w:rFonts w:ascii="Arial" w:hAnsi="Arial" w:cs="Arial"/>
                <w:color w:val="000000"/>
                <w:position w:val="-2"/>
                <w:sz w:val="18"/>
                <w:szCs w:val="18"/>
              </w:rPr>
              <w:t>Obdobje izvedbe (mesec, leto; od-do):</w:t>
            </w:r>
          </w:p>
          <w:p w14:paraId="42FE6676" w14:textId="77777777" w:rsidR="00441653" w:rsidRDefault="00441653" w:rsidP="00FE1CD2">
            <w:pPr>
              <w:spacing w:before="135" w:after="135"/>
              <w:jc w:val="both"/>
              <w:textAlignment w:val="center"/>
            </w:pPr>
            <w:r>
              <w:rPr>
                <w:rFonts w:ascii="Arial" w:hAnsi="Arial" w:cs="Arial"/>
                <w:color w:val="000000"/>
                <w:position w:val="-2"/>
                <w:sz w:val="18"/>
                <w:szCs w:val="18"/>
              </w:rPr>
              <w:t>Vrednost posla (v EUR z in brez DDV):</w:t>
            </w:r>
          </w:p>
          <w:p w14:paraId="34AD8985" w14:textId="77777777" w:rsidR="00441653" w:rsidRDefault="00441653" w:rsidP="00FE1CD2">
            <w:pPr>
              <w:spacing w:before="135" w:after="135"/>
              <w:jc w:val="both"/>
              <w:textAlignment w:val="center"/>
            </w:pPr>
            <w:r>
              <w:rPr>
                <w:rFonts w:ascii="Arial" w:hAnsi="Arial" w:cs="Arial"/>
                <w:color w:val="000000"/>
                <w:position w:val="-2"/>
                <w:sz w:val="18"/>
                <w:szCs w:val="18"/>
              </w:rPr>
              <w:t>Vloga kadra v poslu (naziv, opis del):</w:t>
            </w:r>
          </w:p>
          <w:p w14:paraId="00818631" w14:textId="77777777" w:rsidR="00441653" w:rsidRDefault="00441653" w:rsidP="00FE1CD2">
            <w:pPr>
              <w:spacing w:before="135" w:after="135"/>
              <w:jc w:val="both"/>
              <w:textAlignment w:val="center"/>
            </w:pPr>
            <w:r>
              <w:rPr>
                <w:rFonts w:ascii="Arial" w:hAnsi="Arial" w:cs="Arial"/>
                <w:color w:val="000000"/>
                <w:position w:val="-2"/>
                <w:sz w:val="18"/>
                <w:szCs w:val="18"/>
              </w:rPr>
              <w:t> </w:t>
            </w:r>
          </w:p>
          <w:p w14:paraId="0405B53C" w14:textId="77777777" w:rsidR="00441653" w:rsidRDefault="00441653" w:rsidP="00FE1CD2">
            <w:pPr>
              <w:spacing w:before="135" w:after="135"/>
              <w:jc w:val="both"/>
              <w:textAlignment w:val="center"/>
            </w:pPr>
            <w:r>
              <w:rPr>
                <w:rFonts w:ascii="Arial" w:hAnsi="Arial" w:cs="Arial"/>
                <w:color w:val="000000"/>
                <w:position w:val="-2"/>
                <w:sz w:val="18"/>
                <w:szCs w:val="18"/>
              </w:rPr>
              <w:t>REFERENCA 2:</w:t>
            </w:r>
          </w:p>
          <w:p w14:paraId="6A067173" w14:textId="77777777" w:rsidR="00441653" w:rsidRDefault="00441653" w:rsidP="00FE1CD2">
            <w:pPr>
              <w:spacing w:before="135" w:after="135"/>
              <w:jc w:val="both"/>
              <w:textAlignment w:val="center"/>
            </w:pPr>
            <w:r>
              <w:rPr>
                <w:rFonts w:ascii="Arial" w:hAnsi="Arial" w:cs="Arial"/>
                <w:color w:val="000000"/>
                <w:position w:val="-2"/>
                <w:sz w:val="18"/>
                <w:szCs w:val="18"/>
              </w:rPr>
              <w:t>...</w:t>
            </w:r>
          </w:p>
        </w:tc>
      </w:tr>
    </w:tbl>
    <w:p w14:paraId="6BCDCEDB" w14:textId="77777777" w:rsidR="00441653" w:rsidRDefault="00441653" w:rsidP="00441653">
      <w:pPr>
        <w:spacing w:before="225" w:after="225" w:line="240" w:lineRule="auto"/>
        <w:jc w:val="both"/>
      </w:pPr>
    </w:p>
    <w:p w14:paraId="51859314" w14:textId="77777777" w:rsidR="00441653" w:rsidRDefault="00441653" w:rsidP="00441653">
      <w:pPr>
        <w:spacing w:before="225" w:after="225" w:line="240" w:lineRule="auto"/>
        <w:jc w:val="both"/>
      </w:pPr>
    </w:p>
    <w:p w14:paraId="0C685949" w14:textId="77777777" w:rsidR="00441653" w:rsidRDefault="00441653" w:rsidP="00441653">
      <w:pPr>
        <w:spacing w:before="225" w:after="225" w:line="240" w:lineRule="auto"/>
        <w:jc w:val="both"/>
      </w:pPr>
    </w:p>
    <w:p w14:paraId="1A35F208" w14:textId="77777777" w:rsidR="00441653" w:rsidRDefault="00441653" w:rsidP="00441653">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441653" w14:paraId="7F362DB8" w14:textId="77777777" w:rsidTr="00FE1CD2">
        <w:tc>
          <w:tcPr>
            <w:tcW w:w="4080" w:type="dxa"/>
            <w:tcMar>
              <w:top w:w="75" w:type="dxa"/>
              <w:bottom w:w="75" w:type="dxa"/>
            </w:tcMar>
            <w:vAlign w:val="center"/>
          </w:tcPr>
          <w:p w14:paraId="2292CC57" w14:textId="77777777" w:rsidR="00441653" w:rsidRDefault="00441653" w:rsidP="00FE1CD2">
            <w:r>
              <w:rPr>
                <w:rFonts w:ascii="Arial" w:hAnsi="Arial" w:cs="Arial"/>
                <w:color w:val="000000"/>
                <w:position w:val="-2"/>
                <w:sz w:val="18"/>
                <w:szCs w:val="18"/>
              </w:rPr>
              <w:t>Kraj in datum:</w:t>
            </w:r>
          </w:p>
        </w:tc>
        <w:tc>
          <w:tcPr>
            <w:tcW w:w="0" w:type="auto"/>
            <w:tcMar>
              <w:top w:w="75" w:type="dxa"/>
              <w:bottom w:w="75" w:type="dxa"/>
            </w:tcMar>
            <w:vAlign w:val="center"/>
          </w:tcPr>
          <w:p w14:paraId="74B5D841" w14:textId="77777777" w:rsidR="00441653" w:rsidRDefault="00441653" w:rsidP="00FE1CD2">
            <w:pPr>
              <w:jc w:val="center"/>
            </w:pPr>
            <w:r>
              <w:rPr>
                <w:rFonts w:ascii="Arial" w:hAnsi="Arial" w:cs="Arial"/>
                <w:color w:val="000000"/>
                <w:position w:val="-2"/>
                <w:sz w:val="18"/>
                <w:szCs w:val="18"/>
              </w:rPr>
              <w:t>Ime in priimek: _____________________</w:t>
            </w:r>
          </w:p>
        </w:tc>
      </w:tr>
      <w:tr w:rsidR="00441653" w14:paraId="5DA2048B" w14:textId="77777777" w:rsidTr="00FE1CD2">
        <w:tc>
          <w:tcPr>
            <w:tcW w:w="4080" w:type="dxa"/>
            <w:tcMar>
              <w:top w:w="75" w:type="dxa"/>
              <w:bottom w:w="75" w:type="dxa"/>
            </w:tcMar>
            <w:vAlign w:val="center"/>
          </w:tcPr>
          <w:p w14:paraId="5C84F2A3" w14:textId="77777777" w:rsidR="00441653" w:rsidRDefault="00441653" w:rsidP="00FE1CD2">
            <w:r>
              <w:rPr>
                <w:rFonts w:ascii="Arial" w:hAnsi="Arial" w:cs="Arial"/>
                <w:color w:val="000000"/>
                <w:position w:val="-2"/>
                <w:sz w:val="18"/>
                <w:szCs w:val="18"/>
              </w:rPr>
              <w:t> </w:t>
            </w:r>
          </w:p>
        </w:tc>
        <w:tc>
          <w:tcPr>
            <w:tcW w:w="0" w:type="auto"/>
            <w:tcMar>
              <w:top w:w="75" w:type="dxa"/>
              <w:bottom w:w="75" w:type="dxa"/>
            </w:tcMar>
            <w:vAlign w:val="center"/>
          </w:tcPr>
          <w:p w14:paraId="735D4EB9" w14:textId="77777777" w:rsidR="00441653" w:rsidRDefault="00441653" w:rsidP="00FE1CD2">
            <w:pPr>
              <w:jc w:val="center"/>
            </w:pPr>
            <w:r>
              <w:rPr>
                <w:rFonts w:ascii="Arial" w:hAnsi="Arial" w:cs="Arial"/>
                <w:color w:val="000000"/>
                <w:position w:val="-2"/>
                <w:sz w:val="18"/>
                <w:szCs w:val="18"/>
              </w:rPr>
              <w:t>(žig in podpis)</w:t>
            </w:r>
          </w:p>
        </w:tc>
      </w:tr>
    </w:tbl>
    <w:p w14:paraId="2B953392" w14:textId="77777777" w:rsidR="00441653" w:rsidRDefault="00441653" w:rsidP="00441653">
      <w:pPr>
        <w:jc w:val="center"/>
      </w:pPr>
    </w:p>
    <w:p w14:paraId="1A2BD01A" w14:textId="77777777" w:rsidR="005D6DB2" w:rsidRDefault="005D6DB2">
      <w:pPr>
        <w:sectPr w:rsidR="005D6DB2" w:rsidSect="007D26B2">
          <w:footerReference w:type="default" r:id="rId13"/>
          <w:pgSz w:w="11906" w:h="16838"/>
          <w:pgMar w:top="1418" w:right="1418" w:bottom="1418" w:left="1418" w:header="567" w:footer="596" w:gutter="0"/>
          <w:cols w:space="708"/>
          <w:docGrid w:linePitch="360"/>
        </w:sectPr>
      </w:pPr>
    </w:p>
    <w:p w14:paraId="4EDEFC8B" w14:textId="6AFC6EE5" w:rsidR="00E75E00" w:rsidRPr="003A2013" w:rsidRDefault="00E75E00" w:rsidP="00E75E00">
      <w:pPr>
        <w:tabs>
          <w:tab w:val="center" w:pos="4535"/>
        </w:tabs>
        <w:spacing w:before="225" w:after="225" w:line="240" w:lineRule="auto"/>
        <w:jc w:val="right"/>
        <w:rPr>
          <w:rFonts w:ascii="Arial" w:hAnsi="Arial" w:cs="Arial"/>
          <w:sz w:val="18"/>
          <w:szCs w:val="18"/>
        </w:rPr>
      </w:pPr>
      <w:r w:rsidRPr="003A2013">
        <w:rPr>
          <w:rFonts w:ascii="Arial" w:hAnsi="Arial" w:cs="Arial"/>
          <w:color w:val="000000"/>
          <w:sz w:val="18"/>
          <w:szCs w:val="18"/>
        </w:rPr>
        <w:lastRenderedPageBreak/>
        <w:t> </w:t>
      </w:r>
      <w:r w:rsidRPr="003A2013">
        <w:rPr>
          <w:rFonts w:ascii="Arial" w:hAnsi="Arial" w:cs="Arial"/>
          <w:sz w:val="18"/>
          <w:szCs w:val="18"/>
        </w:rPr>
        <w:t xml:space="preserve">Obrazec št: </w:t>
      </w:r>
      <w:r w:rsidR="000453FC">
        <w:rPr>
          <w:rFonts w:ascii="Arial" w:hAnsi="Arial" w:cs="Arial"/>
          <w:sz w:val="18"/>
          <w:szCs w:val="18"/>
        </w:rPr>
        <w:t>7</w:t>
      </w:r>
    </w:p>
    <w:p w14:paraId="5B8B3CBB" w14:textId="77777777" w:rsidR="00E75E00" w:rsidRPr="00CB11CD" w:rsidRDefault="00E75E00" w:rsidP="00E75E0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B11CD">
        <w:rPr>
          <w:rFonts w:ascii="Arial" w:hAnsi="Arial" w:cs="Arial"/>
        </w:rPr>
        <w:t>Vzorec menične izjave za resnost ponudbe</w:t>
      </w:r>
    </w:p>
    <w:p w14:paraId="07A5C2C8" w14:textId="77777777" w:rsidR="00E75E00" w:rsidRPr="00CB11CD" w:rsidRDefault="00E75E00" w:rsidP="00E75E00">
      <w:pPr>
        <w:spacing w:after="120"/>
        <w:rPr>
          <w:rFonts w:ascii="Arial" w:hAnsi="Arial" w:cs="Arial"/>
        </w:rPr>
      </w:pPr>
    </w:p>
    <w:p w14:paraId="7D2E14E5" w14:textId="77777777" w:rsidR="00E75E00" w:rsidRPr="00CB11CD" w:rsidRDefault="00E75E00" w:rsidP="00E75E00">
      <w:pPr>
        <w:spacing w:before="225" w:after="225" w:line="240" w:lineRule="auto"/>
        <w:jc w:val="center"/>
      </w:pPr>
      <w:r w:rsidRPr="00CB11CD">
        <w:rPr>
          <w:rFonts w:ascii="Arial" w:hAnsi="Arial" w:cs="Arial"/>
          <w:b/>
          <w:bCs/>
          <w:color w:val="000000"/>
          <w:sz w:val="24"/>
          <w:szCs w:val="24"/>
        </w:rPr>
        <w:t>MENIČNA IZJAVA</w:t>
      </w:r>
    </w:p>
    <w:p w14:paraId="6BE495C4" w14:textId="77777777" w:rsidR="00E75E00" w:rsidRPr="00CB11CD" w:rsidRDefault="00E75E00" w:rsidP="00E75E00">
      <w:pPr>
        <w:spacing w:before="225" w:after="225" w:line="240" w:lineRule="auto"/>
        <w:jc w:val="center"/>
      </w:pPr>
      <w:r w:rsidRPr="00CB11CD">
        <w:rPr>
          <w:rFonts w:ascii="Arial" w:hAnsi="Arial" w:cs="Arial"/>
          <w:color w:val="000000"/>
          <w:sz w:val="21"/>
          <w:szCs w:val="21"/>
        </w:rPr>
        <w:t>s pooblastilom za izpolnitev in unovčenje menice</w:t>
      </w:r>
    </w:p>
    <w:p w14:paraId="3B5274B8" w14:textId="77777777" w:rsidR="00E75E00" w:rsidRPr="00CB11CD" w:rsidRDefault="00E75E00" w:rsidP="00E75E00">
      <w:pPr>
        <w:spacing w:before="225" w:after="225" w:line="240" w:lineRule="auto"/>
        <w:jc w:val="both"/>
      </w:pPr>
      <w:r w:rsidRPr="00CB11CD">
        <w:rPr>
          <w:rFonts w:ascii="Arial" w:hAnsi="Arial" w:cs="Arial"/>
          <w:color w:val="000000"/>
          <w:sz w:val="18"/>
          <w:szCs w:val="18"/>
        </w:rPr>
        <w:t> </w:t>
      </w:r>
    </w:p>
    <w:p w14:paraId="65547BB3" w14:textId="31400817" w:rsidR="00E75E00" w:rsidRPr="00CB11CD" w:rsidRDefault="00E75E00" w:rsidP="00CB11CD">
      <w:pPr>
        <w:spacing w:before="120" w:after="120" w:line="240" w:lineRule="auto"/>
        <w:jc w:val="both"/>
        <w:rPr>
          <w:rFonts w:ascii="Arial" w:hAnsi="Arial" w:cs="Arial"/>
          <w:color w:val="000000"/>
          <w:sz w:val="18"/>
          <w:szCs w:val="18"/>
        </w:rPr>
      </w:pPr>
      <w:r w:rsidRPr="00CB11CD">
        <w:rPr>
          <w:rFonts w:ascii="Arial" w:hAnsi="Arial" w:cs="Arial"/>
          <w:color w:val="000000"/>
          <w:sz w:val="18"/>
          <w:szCs w:val="18"/>
        </w:rPr>
        <w:t xml:space="preserve">Naročniku </w:t>
      </w:r>
      <w:r w:rsidR="00CB11CD" w:rsidRPr="00CB11CD">
        <w:rPr>
          <w:rFonts w:ascii="Arial" w:hAnsi="Arial" w:cs="Arial"/>
          <w:color w:val="000000"/>
          <w:sz w:val="18"/>
          <w:szCs w:val="18"/>
        </w:rPr>
        <w:t>OBČINI GORENJA VAS – POLJANE, Poljanska cesta 87, 4224 Gorenja vas</w:t>
      </w:r>
      <w:r w:rsidRPr="00CB11CD">
        <w:rPr>
          <w:rFonts w:ascii="Arial" w:hAnsi="Arial" w:cs="Arial"/>
          <w:color w:val="000000"/>
          <w:sz w:val="18"/>
          <w:szCs w:val="18"/>
        </w:rPr>
        <w:t>, kot zavarovanje za </w:t>
      </w:r>
      <w:r w:rsidRPr="00CB11CD">
        <w:rPr>
          <w:rFonts w:ascii="Arial" w:hAnsi="Arial" w:cs="Arial"/>
          <w:b/>
          <w:bCs/>
          <w:color w:val="000000"/>
          <w:sz w:val="18"/>
          <w:szCs w:val="18"/>
        </w:rPr>
        <w:t>resnost naše ponudbe</w:t>
      </w:r>
      <w:r w:rsidRPr="00CB11CD">
        <w:rPr>
          <w:rFonts w:ascii="Arial" w:hAnsi="Arial" w:cs="Arial"/>
          <w:color w:val="000000"/>
          <w:sz w:val="18"/>
          <w:szCs w:val="18"/>
        </w:rPr>
        <w:t> za pridobitev javnega naročila</w:t>
      </w:r>
    </w:p>
    <w:p w14:paraId="2076AABC" w14:textId="77777777" w:rsidR="00CB11CD" w:rsidRPr="00CB11CD" w:rsidRDefault="00CB11CD" w:rsidP="00CB11CD">
      <w:pPr>
        <w:spacing w:before="120" w:after="120" w:line="240" w:lineRule="auto"/>
        <w:jc w:val="both"/>
      </w:pPr>
    </w:p>
    <w:p w14:paraId="7966339D" w14:textId="2A798BEE" w:rsidR="00CB11CD" w:rsidRDefault="00441653" w:rsidP="00CB11CD">
      <w:pPr>
        <w:spacing w:before="120" w:after="120" w:line="240" w:lineRule="auto"/>
        <w:jc w:val="center"/>
        <w:rPr>
          <w:rFonts w:ascii="Arial" w:hAnsi="Arial" w:cs="Arial"/>
          <w:b/>
          <w:bCs/>
          <w:color w:val="000000"/>
          <w:sz w:val="18"/>
          <w:szCs w:val="18"/>
        </w:rPr>
      </w:pPr>
      <w:r w:rsidRPr="00B848D2">
        <w:rPr>
          <w:rFonts w:ascii="Arial" w:hAnsi="Arial" w:cs="Arial"/>
          <w:b/>
          <w:bCs/>
          <w:color w:val="000000"/>
          <w:sz w:val="18"/>
          <w:szCs w:val="18"/>
        </w:rPr>
        <w:t xml:space="preserve">Zbiranje in prevoz komunalnih odpadkov iz občine Gorenja vas – Poljane v </w:t>
      </w:r>
      <w:r w:rsidR="003D43EE">
        <w:rPr>
          <w:rFonts w:ascii="Arial" w:hAnsi="Arial" w:cs="Arial"/>
          <w:b/>
          <w:bCs/>
          <w:color w:val="000000"/>
          <w:sz w:val="18"/>
          <w:szCs w:val="18"/>
        </w:rPr>
        <w:t xml:space="preserve">obdobju od  </w:t>
      </w:r>
      <w:r w:rsidRPr="00B848D2">
        <w:rPr>
          <w:rFonts w:ascii="Arial" w:hAnsi="Arial" w:cs="Arial"/>
          <w:b/>
          <w:bCs/>
          <w:color w:val="000000"/>
          <w:sz w:val="18"/>
          <w:szCs w:val="18"/>
        </w:rPr>
        <w:t xml:space="preserve"> 1. 2. 2026 do 31. 1. 2030</w:t>
      </w:r>
    </w:p>
    <w:p w14:paraId="4C89FE93" w14:textId="77777777" w:rsidR="00441653" w:rsidRPr="00CB11CD" w:rsidRDefault="00441653" w:rsidP="00CB11CD">
      <w:pPr>
        <w:spacing w:before="120" w:after="120" w:line="240" w:lineRule="auto"/>
        <w:jc w:val="center"/>
      </w:pPr>
    </w:p>
    <w:p w14:paraId="3AA20E52" w14:textId="77777777" w:rsidR="00E75E00" w:rsidRPr="00CB11CD" w:rsidRDefault="00E75E00" w:rsidP="00CB11CD">
      <w:pPr>
        <w:spacing w:before="120" w:after="120" w:line="240" w:lineRule="auto"/>
        <w:jc w:val="both"/>
      </w:pPr>
      <w:r w:rsidRPr="00CB11CD">
        <w:rPr>
          <w:rFonts w:ascii="Arial" w:hAnsi="Arial" w:cs="Arial"/>
          <w:color w:val="000000"/>
          <w:sz w:val="18"/>
          <w:szCs w:val="18"/>
        </w:rPr>
        <w:t>izročamo bianko lastno menico ter menično izjavo s pooblastilom za izpolnitev in unovčenje menice.</w:t>
      </w:r>
    </w:p>
    <w:p w14:paraId="760C271E" w14:textId="77777777" w:rsidR="00E75E00" w:rsidRPr="00CB11CD" w:rsidRDefault="00E75E00" w:rsidP="00CB11CD">
      <w:pPr>
        <w:spacing w:before="120" w:after="120" w:line="240" w:lineRule="auto"/>
        <w:jc w:val="both"/>
      </w:pPr>
      <w:r w:rsidRPr="00CB11CD">
        <w:rPr>
          <w:rFonts w:ascii="Arial" w:hAnsi="Arial" w:cs="Arial"/>
          <w:color w:val="000000"/>
          <w:sz w:val="18"/>
          <w:szCs w:val="18"/>
        </w:rPr>
        <w:t> </w:t>
      </w:r>
    </w:p>
    <w:p w14:paraId="4B45A71A" w14:textId="0FF674E2" w:rsidR="00E75E00" w:rsidRPr="00CB11CD" w:rsidRDefault="00E75E00" w:rsidP="00E75E00">
      <w:pPr>
        <w:spacing w:before="225" w:after="225" w:line="240" w:lineRule="auto"/>
        <w:jc w:val="both"/>
      </w:pPr>
      <w:r w:rsidRPr="00CB11CD">
        <w:rPr>
          <w:rFonts w:ascii="Arial" w:hAnsi="Arial" w:cs="Arial"/>
          <w:color w:val="000000"/>
          <w:sz w:val="18"/>
          <w:szCs w:val="18"/>
        </w:rPr>
        <w:t>Naročnika OBČIN</w:t>
      </w:r>
      <w:r w:rsidR="001402C9" w:rsidRPr="00CB11CD">
        <w:rPr>
          <w:rFonts w:ascii="Arial" w:hAnsi="Arial" w:cs="Arial"/>
          <w:color w:val="000000"/>
          <w:sz w:val="18"/>
          <w:szCs w:val="18"/>
        </w:rPr>
        <w:t>O</w:t>
      </w:r>
      <w:r w:rsidRPr="00CB11CD">
        <w:rPr>
          <w:rFonts w:ascii="Arial" w:hAnsi="Arial" w:cs="Arial"/>
          <w:color w:val="000000"/>
          <w:sz w:val="18"/>
          <w:szCs w:val="18"/>
        </w:rPr>
        <w:t xml:space="preserve"> </w:t>
      </w:r>
      <w:r w:rsidR="00CB11CD">
        <w:rPr>
          <w:rFonts w:ascii="Arial" w:hAnsi="Arial" w:cs="Arial"/>
          <w:color w:val="000000"/>
          <w:sz w:val="18"/>
          <w:szCs w:val="18"/>
        </w:rPr>
        <w:t xml:space="preserve">GORENJA VAS – POLJANE </w:t>
      </w:r>
      <w:r w:rsidRPr="00CB11CD">
        <w:rPr>
          <w:rFonts w:ascii="Arial" w:hAnsi="Arial" w:cs="Arial"/>
          <w:color w:val="000000"/>
          <w:sz w:val="18"/>
          <w:szCs w:val="18"/>
        </w:rPr>
        <w:t xml:space="preserve">pooblaščamo, da izpolni priloženo menico z zneskom v višini </w:t>
      </w:r>
      <w:r w:rsidR="00441653">
        <w:rPr>
          <w:rFonts w:ascii="Arial" w:hAnsi="Arial" w:cs="Arial"/>
          <w:b/>
          <w:bCs/>
          <w:color w:val="000000"/>
          <w:sz w:val="18"/>
          <w:szCs w:val="18"/>
        </w:rPr>
        <w:t>8</w:t>
      </w:r>
      <w:r w:rsidR="00CB11CD">
        <w:rPr>
          <w:rFonts w:ascii="Arial" w:hAnsi="Arial" w:cs="Arial"/>
          <w:b/>
          <w:bCs/>
          <w:color w:val="000000"/>
          <w:sz w:val="18"/>
          <w:szCs w:val="18"/>
        </w:rPr>
        <w:t>.000,00</w:t>
      </w:r>
      <w:r w:rsidR="001402C9" w:rsidRPr="00CB11CD">
        <w:rPr>
          <w:rFonts w:ascii="Arial" w:hAnsi="Arial" w:cs="Arial"/>
          <w:b/>
          <w:bCs/>
          <w:color w:val="000000"/>
          <w:sz w:val="18"/>
          <w:szCs w:val="18"/>
        </w:rPr>
        <w:t xml:space="preserve"> </w:t>
      </w:r>
      <w:r w:rsidRPr="00CB11CD">
        <w:rPr>
          <w:rFonts w:ascii="Arial" w:hAnsi="Arial" w:cs="Arial"/>
          <w:b/>
          <w:bCs/>
          <w:color w:val="000000"/>
          <w:sz w:val="18"/>
          <w:szCs w:val="18"/>
        </w:rPr>
        <w:t>EUR</w:t>
      </w:r>
    </w:p>
    <w:p w14:paraId="4A287E5D" w14:textId="77777777" w:rsidR="00E75E00" w:rsidRPr="00CB11CD" w:rsidRDefault="00E75E00" w:rsidP="00E75E00">
      <w:pPr>
        <w:spacing w:before="225" w:after="225" w:line="240" w:lineRule="auto"/>
        <w:jc w:val="both"/>
      </w:pPr>
      <w:r w:rsidRPr="00CB11CD">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E75E00" w:rsidRPr="00CB11CD" w14:paraId="7DC6E2C4" w14:textId="77777777" w:rsidTr="009908F8">
        <w:tc>
          <w:tcPr>
            <w:tcW w:w="0" w:type="auto"/>
            <w:tcMar>
              <w:top w:w="0" w:type="auto"/>
              <w:bottom w:w="0" w:type="auto"/>
            </w:tcMar>
          </w:tcPr>
          <w:p w14:paraId="0E84A189" w14:textId="77777777" w:rsidR="00E75E00" w:rsidRPr="00CB11CD" w:rsidRDefault="00E75E00" w:rsidP="006A143C">
            <w:pPr>
              <w:numPr>
                <w:ilvl w:val="0"/>
                <w:numId w:val="23"/>
              </w:numPr>
              <w:rPr>
                <w:rFonts w:ascii="Arial" w:hAnsi="Arial" w:cs="Arial"/>
                <w:color w:val="000000"/>
                <w:sz w:val="18"/>
                <w:szCs w:val="18"/>
              </w:rPr>
            </w:pPr>
            <w:r w:rsidRPr="00CB11CD">
              <w:rPr>
                <w:rFonts w:ascii="Arial" w:hAnsi="Arial" w:cs="Arial"/>
                <w:color w:val="000000"/>
                <w:sz w:val="18"/>
                <w:szCs w:val="18"/>
              </w:rPr>
              <w:t>ponudbo umaknemo po roku za oddajo ponudb oziroma odstopimo od ponudbe ali</w:t>
            </w:r>
          </w:p>
          <w:p w14:paraId="1135BFE4" w14:textId="77777777" w:rsidR="00E75E00" w:rsidRPr="00CB11CD" w:rsidRDefault="00E75E00" w:rsidP="006A143C">
            <w:pPr>
              <w:numPr>
                <w:ilvl w:val="0"/>
                <w:numId w:val="23"/>
              </w:numPr>
              <w:rPr>
                <w:rFonts w:ascii="Arial" w:hAnsi="Arial" w:cs="Arial"/>
                <w:color w:val="000000"/>
                <w:sz w:val="18"/>
                <w:szCs w:val="18"/>
              </w:rPr>
            </w:pPr>
            <w:r w:rsidRPr="00CB11CD">
              <w:rPr>
                <w:rFonts w:ascii="Arial" w:hAnsi="Arial" w:cs="Arial"/>
                <w:color w:val="000000"/>
                <w:sz w:val="18"/>
                <w:szCs w:val="18"/>
              </w:rPr>
              <w:t>ne predložimo zahtevanih dokazil ali pojasnil za navedbe v ponudbi v določenem roku ali</w:t>
            </w:r>
          </w:p>
          <w:p w14:paraId="560F4D5E" w14:textId="77777777" w:rsidR="00E75E00" w:rsidRPr="00CB11CD" w:rsidRDefault="00E75E00" w:rsidP="006A143C">
            <w:pPr>
              <w:numPr>
                <w:ilvl w:val="0"/>
                <w:numId w:val="23"/>
              </w:numPr>
              <w:rPr>
                <w:rFonts w:ascii="Arial" w:hAnsi="Arial" w:cs="Arial"/>
                <w:color w:val="000000"/>
                <w:sz w:val="18"/>
                <w:szCs w:val="18"/>
              </w:rPr>
            </w:pPr>
            <w:r w:rsidRPr="00CB11CD">
              <w:rPr>
                <w:rFonts w:ascii="Arial" w:hAnsi="Arial" w:cs="Arial"/>
                <w:color w:val="000000"/>
                <w:sz w:val="18"/>
                <w:szCs w:val="18"/>
              </w:rPr>
              <w:t>ne soglašamo z odpravo napak v ponudbi ali</w:t>
            </w:r>
          </w:p>
          <w:p w14:paraId="2417EA30" w14:textId="77777777" w:rsidR="00E75E00" w:rsidRPr="00CB11CD" w:rsidRDefault="00E75E00" w:rsidP="006A143C">
            <w:pPr>
              <w:numPr>
                <w:ilvl w:val="0"/>
                <w:numId w:val="23"/>
              </w:numPr>
              <w:rPr>
                <w:rFonts w:ascii="Arial" w:hAnsi="Arial" w:cs="Arial"/>
                <w:color w:val="000000"/>
                <w:sz w:val="18"/>
                <w:szCs w:val="18"/>
              </w:rPr>
            </w:pPr>
            <w:r w:rsidRPr="00CB11CD">
              <w:rPr>
                <w:rFonts w:ascii="Arial" w:hAnsi="Arial" w:cs="Arial"/>
                <w:color w:val="000000"/>
                <w:sz w:val="18"/>
                <w:szCs w:val="18"/>
              </w:rPr>
              <w:t>ne sklenemo pogodbe v določenem roku ali</w:t>
            </w:r>
          </w:p>
          <w:p w14:paraId="44800183" w14:textId="77777777" w:rsidR="00E75E00" w:rsidRPr="00CB11CD" w:rsidRDefault="00E75E00" w:rsidP="006A143C">
            <w:pPr>
              <w:numPr>
                <w:ilvl w:val="0"/>
                <w:numId w:val="23"/>
              </w:numPr>
              <w:rPr>
                <w:rFonts w:ascii="Arial" w:hAnsi="Arial" w:cs="Arial"/>
                <w:color w:val="000000"/>
                <w:sz w:val="18"/>
                <w:szCs w:val="18"/>
              </w:rPr>
            </w:pPr>
            <w:r w:rsidRPr="00CB11CD">
              <w:rPr>
                <w:rFonts w:ascii="Arial" w:hAnsi="Arial" w:cs="Arial"/>
                <w:color w:val="000000"/>
                <w:sz w:val="18"/>
                <w:szCs w:val="18"/>
              </w:rPr>
              <w:t>po sklenitvi pogodbe v določenem roku ne predložimo zavarovanja za dobro izvedbo pogodbenih obveznosti.</w:t>
            </w:r>
          </w:p>
        </w:tc>
      </w:tr>
    </w:tbl>
    <w:p w14:paraId="51F673C9" w14:textId="77777777" w:rsidR="00E75E00" w:rsidRPr="00CB11CD" w:rsidRDefault="00E75E00" w:rsidP="00E75E00">
      <w:pPr>
        <w:spacing w:before="225" w:after="225" w:line="240" w:lineRule="auto"/>
        <w:jc w:val="both"/>
      </w:pPr>
      <w:r w:rsidRPr="00CB11CD">
        <w:rPr>
          <w:rFonts w:ascii="Arial" w:hAnsi="Arial" w:cs="Arial"/>
          <w:color w:val="000000"/>
          <w:sz w:val="18"/>
          <w:szCs w:val="18"/>
        </w:rPr>
        <w:t>Menična izjava je veljavna od njenega podpisa do izteka roka veljavnosti zavarovanja za resnost ponudbe po predmetnem naročilu, t.j. najkasneje do ____________.</w:t>
      </w:r>
    </w:p>
    <w:p w14:paraId="76C4C626" w14:textId="77777777" w:rsidR="00E75E00" w:rsidRPr="00CB11CD" w:rsidRDefault="00E75E00" w:rsidP="00E75E00">
      <w:pPr>
        <w:spacing w:before="225" w:after="225" w:line="240" w:lineRule="auto"/>
        <w:jc w:val="both"/>
      </w:pPr>
      <w:r w:rsidRPr="00CB11CD">
        <w:rPr>
          <w:rFonts w:ascii="Arial" w:hAnsi="Arial" w:cs="Arial"/>
          <w:color w:val="000000"/>
          <w:sz w:val="18"/>
          <w:szCs w:val="18"/>
        </w:rPr>
        <w:t>Menica je unovčljiva pri: </w:t>
      </w:r>
      <w:r w:rsidRPr="00CB11CD">
        <w:rPr>
          <w:rFonts w:ascii="Arial" w:hAnsi="Arial" w:cs="Arial"/>
          <w:color w:val="000000"/>
          <w:sz w:val="18"/>
          <w:szCs w:val="18"/>
          <w:u w:val="single"/>
        </w:rPr>
        <w:t>_______________</w:t>
      </w:r>
    </w:p>
    <w:p w14:paraId="75F2A1BA" w14:textId="77777777" w:rsidR="00E75E00" w:rsidRPr="00CB11CD" w:rsidRDefault="00E75E00" w:rsidP="00E75E00">
      <w:pPr>
        <w:spacing w:before="225" w:after="225" w:line="240" w:lineRule="auto"/>
        <w:jc w:val="both"/>
      </w:pPr>
      <w:r w:rsidRPr="00CB11CD">
        <w:rPr>
          <w:rFonts w:ascii="Arial" w:hAnsi="Arial" w:cs="Arial"/>
          <w:color w:val="000000"/>
          <w:sz w:val="18"/>
          <w:szCs w:val="18"/>
        </w:rPr>
        <w:t>s transakcijskega računa (TRR): </w:t>
      </w:r>
      <w:r w:rsidRPr="00CB11CD">
        <w:rPr>
          <w:rFonts w:ascii="Arial" w:hAnsi="Arial" w:cs="Arial"/>
          <w:color w:val="000000"/>
          <w:sz w:val="18"/>
          <w:szCs w:val="18"/>
          <w:u w:val="single"/>
        </w:rPr>
        <w:t>_______________</w:t>
      </w:r>
    </w:p>
    <w:p w14:paraId="78335B6C" w14:textId="77777777" w:rsidR="00E75E00" w:rsidRPr="00CB11CD" w:rsidRDefault="00E75E00" w:rsidP="00E75E00">
      <w:pPr>
        <w:spacing w:before="225" w:after="225" w:line="240" w:lineRule="auto"/>
        <w:jc w:val="both"/>
      </w:pPr>
      <w:r w:rsidRPr="00CB11CD">
        <w:rPr>
          <w:rFonts w:ascii="Arial" w:hAnsi="Arial" w:cs="Arial"/>
          <w:color w:val="000000"/>
          <w:sz w:val="18"/>
          <w:szCs w:val="18"/>
        </w:rPr>
        <w:t>Priloga: </w:t>
      </w:r>
    </w:p>
    <w:p w14:paraId="65472C01" w14:textId="77777777" w:rsidR="00E75E00" w:rsidRPr="00CB11CD" w:rsidRDefault="00E75E00" w:rsidP="00E75E00">
      <w:pPr>
        <w:spacing w:before="225" w:after="225" w:line="240" w:lineRule="auto"/>
        <w:jc w:val="both"/>
      </w:pPr>
      <w:r w:rsidRPr="00CB11CD">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E75E00" w:rsidRPr="00CB11CD" w14:paraId="729A4BCC" w14:textId="77777777" w:rsidTr="009908F8">
        <w:tc>
          <w:tcPr>
            <w:tcW w:w="4080" w:type="dxa"/>
            <w:tcMar>
              <w:top w:w="75" w:type="dxa"/>
              <w:bottom w:w="75" w:type="dxa"/>
            </w:tcMar>
            <w:vAlign w:val="center"/>
          </w:tcPr>
          <w:p w14:paraId="7670003F" w14:textId="77777777" w:rsidR="00E75E00" w:rsidRPr="00CB11CD" w:rsidRDefault="00E75E00" w:rsidP="009908F8">
            <w:r w:rsidRPr="00CB11CD">
              <w:rPr>
                <w:rFonts w:ascii="Arial" w:hAnsi="Arial" w:cs="Arial"/>
                <w:color w:val="000000"/>
                <w:position w:val="-2"/>
                <w:sz w:val="18"/>
                <w:szCs w:val="18"/>
              </w:rPr>
              <w:t>Kraj: </w:t>
            </w:r>
            <w:r w:rsidRPr="00CB11CD">
              <w:rPr>
                <w:rFonts w:ascii="Arial" w:hAnsi="Arial" w:cs="Arial"/>
                <w:color w:val="000000"/>
                <w:position w:val="-2"/>
                <w:sz w:val="18"/>
                <w:szCs w:val="18"/>
                <w:u w:val="single"/>
              </w:rPr>
              <w:t>_______________</w:t>
            </w:r>
          </w:p>
        </w:tc>
        <w:tc>
          <w:tcPr>
            <w:tcW w:w="0" w:type="auto"/>
            <w:tcMar>
              <w:top w:w="75" w:type="dxa"/>
              <w:bottom w:w="75" w:type="dxa"/>
            </w:tcMar>
            <w:vAlign w:val="center"/>
          </w:tcPr>
          <w:p w14:paraId="41C66194" w14:textId="77777777" w:rsidR="00E75E00" w:rsidRPr="00CB11CD" w:rsidRDefault="00E75E00" w:rsidP="009908F8">
            <w:pPr>
              <w:jc w:val="center"/>
            </w:pPr>
            <w:r w:rsidRPr="00CB11CD">
              <w:rPr>
                <w:rFonts w:ascii="Arial" w:hAnsi="Arial" w:cs="Arial"/>
                <w:color w:val="000000"/>
                <w:position w:val="-2"/>
                <w:sz w:val="18"/>
                <w:szCs w:val="18"/>
              </w:rPr>
              <w:t>Izdajatelj menice: </w:t>
            </w:r>
            <w:r w:rsidRPr="00CB11CD">
              <w:rPr>
                <w:rFonts w:ascii="Arial" w:hAnsi="Arial" w:cs="Arial"/>
                <w:color w:val="000000"/>
                <w:position w:val="-2"/>
                <w:sz w:val="18"/>
                <w:szCs w:val="18"/>
                <w:u w:val="single"/>
              </w:rPr>
              <w:t>_______________</w:t>
            </w:r>
          </w:p>
        </w:tc>
      </w:tr>
      <w:tr w:rsidR="00E75E00" w:rsidRPr="00CB11CD" w14:paraId="271171AB" w14:textId="77777777" w:rsidTr="009908F8">
        <w:tc>
          <w:tcPr>
            <w:tcW w:w="4080" w:type="dxa"/>
            <w:tcMar>
              <w:top w:w="75" w:type="dxa"/>
              <w:bottom w:w="75" w:type="dxa"/>
            </w:tcMar>
            <w:vAlign w:val="center"/>
          </w:tcPr>
          <w:p w14:paraId="245AB391" w14:textId="77777777" w:rsidR="00E75E00" w:rsidRPr="00CB11CD" w:rsidRDefault="00E75E00" w:rsidP="009908F8">
            <w:r w:rsidRPr="00CB11CD">
              <w:rPr>
                <w:rFonts w:ascii="Arial" w:hAnsi="Arial" w:cs="Arial"/>
                <w:color w:val="000000"/>
                <w:position w:val="-2"/>
                <w:sz w:val="18"/>
                <w:szCs w:val="18"/>
              </w:rPr>
              <w:t>Datum: </w:t>
            </w:r>
            <w:r w:rsidRPr="00CB11CD">
              <w:rPr>
                <w:rFonts w:ascii="Arial" w:hAnsi="Arial" w:cs="Arial"/>
                <w:color w:val="000000"/>
                <w:position w:val="-2"/>
                <w:sz w:val="18"/>
                <w:szCs w:val="18"/>
                <w:u w:val="single"/>
              </w:rPr>
              <w:t>_______________</w:t>
            </w:r>
          </w:p>
        </w:tc>
        <w:tc>
          <w:tcPr>
            <w:tcW w:w="0" w:type="auto"/>
            <w:tcMar>
              <w:top w:w="75" w:type="dxa"/>
              <w:bottom w:w="75" w:type="dxa"/>
            </w:tcMar>
            <w:vAlign w:val="center"/>
          </w:tcPr>
          <w:p w14:paraId="46A78F14" w14:textId="77777777" w:rsidR="00E75E00" w:rsidRPr="00CB11CD" w:rsidRDefault="00E75E00" w:rsidP="009908F8"/>
          <w:p w14:paraId="2528BE18" w14:textId="77777777" w:rsidR="00E75E00" w:rsidRPr="00CB11CD" w:rsidRDefault="00E75E00" w:rsidP="009908F8">
            <w:pPr>
              <w:jc w:val="center"/>
            </w:pPr>
            <w:r w:rsidRPr="00CB11CD">
              <w:rPr>
                <w:rFonts w:ascii="Arial" w:hAnsi="Arial" w:cs="Arial"/>
                <w:color w:val="A9A9A9"/>
                <w:position w:val="-2"/>
                <w:sz w:val="18"/>
                <w:szCs w:val="18"/>
              </w:rPr>
              <w:t>(žig in podpis)</w:t>
            </w:r>
          </w:p>
        </w:tc>
      </w:tr>
    </w:tbl>
    <w:p w14:paraId="63426384" w14:textId="77777777" w:rsidR="00E75E00" w:rsidRPr="003A2013" w:rsidRDefault="00E75E00" w:rsidP="00E75E00">
      <w:pPr>
        <w:spacing w:before="225" w:after="225" w:line="240" w:lineRule="auto"/>
        <w:jc w:val="both"/>
      </w:pPr>
      <w:r w:rsidRPr="00CB11CD">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p>
    <w:p w14:paraId="3AFC7FE4" w14:textId="4F671FBB" w:rsidR="00E75E00" w:rsidRDefault="00E75E00">
      <w:pPr>
        <w:rPr>
          <w:rFonts w:ascii="Arial" w:hAnsi="Arial" w:cs="Arial"/>
          <w:sz w:val="18"/>
          <w:szCs w:val="18"/>
        </w:rPr>
      </w:pPr>
      <w:r>
        <w:rPr>
          <w:rFonts w:ascii="Arial" w:hAnsi="Arial" w:cs="Arial"/>
          <w:sz w:val="18"/>
          <w:szCs w:val="18"/>
        </w:rPr>
        <w:br w:type="page"/>
      </w:r>
    </w:p>
    <w:p w14:paraId="73EC9460" w14:textId="778D0BF5"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B11CD">
        <w:rPr>
          <w:rFonts w:ascii="Arial" w:hAnsi="Arial" w:cs="Arial"/>
          <w:sz w:val="18"/>
          <w:szCs w:val="18"/>
        </w:rPr>
        <w:t>8</w:t>
      </w:r>
    </w:p>
    <w:p w14:paraId="56051CBC" w14:textId="77777777" w:rsidR="00E37969" w:rsidRPr="00252358" w:rsidRDefault="00E37969" w:rsidP="00E37969"/>
    <w:p w14:paraId="1D2C4DDD"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7B3CA89" w14:textId="77777777" w:rsidR="00E37969" w:rsidRDefault="00E37969" w:rsidP="00E37969">
      <w:pPr>
        <w:spacing w:after="120"/>
        <w:rPr>
          <w:rFonts w:ascii="Arial" w:hAnsi="Arial" w:cs="Arial"/>
        </w:rPr>
      </w:pPr>
    </w:p>
    <w:p w14:paraId="576DCCE6" w14:textId="77777777" w:rsidR="005D6DB2" w:rsidRDefault="00CA73A0">
      <w:pPr>
        <w:spacing w:before="225" w:after="225" w:line="240" w:lineRule="auto"/>
        <w:jc w:val="both"/>
      </w:pPr>
      <w:r>
        <w:rPr>
          <w:rFonts w:ascii="Arial" w:hAnsi="Arial" w:cs="Arial"/>
          <w:i/>
          <w:iCs/>
          <w:color w:val="000000"/>
          <w:sz w:val="18"/>
          <w:szCs w:val="18"/>
        </w:rPr>
        <w:t>Glava s podatki o garantu (zavarovalnici/banki) ali SWIFT ključ</w:t>
      </w:r>
    </w:p>
    <w:p w14:paraId="2A5A794F" w14:textId="5E3E2C8E" w:rsidR="005D6DB2" w:rsidRDefault="00CA73A0">
      <w:pPr>
        <w:spacing w:before="225" w:after="225" w:line="240" w:lineRule="auto"/>
        <w:jc w:val="both"/>
      </w:pPr>
      <w:r>
        <w:rPr>
          <w:rFonts w:ascii="Arial" w:hAnsi="Arial" w:cs="Arial"/>
          <w:color w:val="000000"/>
          <w:sz w:val="18"/>
          <w:szCs w:val="18"/>
        </w:rPr>
        <w:t xml:space="preserve">Za: </w:t>
      </w:r>
      <w:r w:rsidR="00CB11CD" w:rsidRPr="00CB11CD">
        <w:rPr>
          <w:rFonts w:ascii="Arial" w:hAnsi="Arial" w:cs="Arial"/>
          <w:color w:val="000000"/>
          <w:sz w:val="18"/>
          <w:szCs w:val="18"/>
        </w:rPr>
        <w:t>OBČIN</w:t>
      </w:r>
      <w:r w:rsidR="00CB11CD">
        <w:rPr>
          <w:rFonts w:ascii="Arial" w:hAnsi="Arial" w:cs="Arial"/>
          <w:color w:val="000000"/>
          <w:sz w:val="18"/>
          <w:szCs w:val="18"/>
        </w:rPr>
        <w:t>A</w:t>
      </w:r>
      <w:r w:rsidR="00CB11CD" w:rsidRPr="00CB11CD">
        <w:rPr>
          <w:rFonts w:ascii="Arial" w:hAnsi="Arial" w:cs="Arial"/>
          <w:color w:val="000000"/>
          <w:sz w:val="18"/>
          <w:szCs w:val="18"/>
        </w:rPr>
        <w:t xml:space="preserve"> GORENJA VAS – POLJANE, Poljanska cesta 87, 4224 Gorenja vas</w:t>
      </w:r>
    </w:p>
    <w:p w14:paraId="6BEC98CC" w14:textId="77777777" w:rsidR="005D6DB2" w:rsidRDefault="00CA73A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EAEC6CA" w14:textId="77777777" w:rsidR="005D6DB2" w:rsidRDefault="00CA73A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20D16D0" w14:textId="77777777" w:rsidR="005D6DB2" w:rsidRDefault="00CA73A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B3104E7" w14:textId="77777777" w:rsidR="005D6DB2" w:rsidRDefault="00CA73A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295D580" w14:textId="77777777" w:rsidR="005D6DB2" w:rsidRDefault="00CA73A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92C898E" w14:textId="6D9287B3" w:rsidR="005D6DB2" w:rsidRDefault="00CA73A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CB11CD" w:rsidRPr="00CB11CD">
        <w:rPr>
          <w:rFonts w:ascii="Arial" w:hAnsi="Arial" w:cs="Arial"/>
          <w:color w:val="000000"/>
          <w:sz w:val="18"/>
          <w:szCs w:val="18"/>
        </w:rPr>
        <w:t>OBČIN</w:t>
      </w:r>
      <w:r w:rsidR="00CB11CD">
        <w:rPr>
          <w:rFonts w:ascii="Arial" w:hAnsi="Arial" w:cs="Arial"/>
          <w:color w:val="000000"/>
          <w:sz w:val="18"/>
          <w:szCs w:val="18"/>
        </w:rPr>
        <w:t>A</w:t>
      </w:r>
      <w:r w:rsidR="00CB11CD" w:rsidRPr="00CB11CD">
        <w:rPr>
          <w:rFonts w:ascii="Arial" w:hAnsi="Arial" w:cs="Arial"/>
          <w:color w:val="000000"/>
          <w:sz w:val="18"/>
          <w:szCs w:val="18"/>
        </w:rPr>
        <w:t xml:space="preserve"> GORENJA VAS – POLJANE, Poljanska cesta 87, 4224 Gorenja vas</w:t>
      </w:r>
    </w:p>
    <w:p w14:paraId="0E3C12AF" w14:textId="13F9F478" w:rsidR="00441653" w:rsidRDefault="00CA73A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441653" w:rsidRPr="00441653">
        <w:rPr>
          <w:rFonts w:ascii="Arial" w:hAnsi="Arial" w:cs="Arial"/>
          <w:b/>
          <w:bCs/>
          <w:color w:val="000000"/>
          <w:sz w:val="18"/>
          <w:szCs w:val="18"/>
        </w:rPr>
        <w:t xml:space="preserve">Zbiranje in prevoz komunalnih odpadkov iz občine Gorenja vas – Poljane v </w:t>
      </w:r>
      <w:r w:rsidR="003D43EE">
        <w:rPr>
          <w:rFonts w:ascii="Arial" w:hAnsi="Arial" w:cs="Arial"/>
          <w:b/>
          <w:bCs/>
          <w:color w:val="000000"/>
          <w:sz w:val="18"/>
          <w:szCs w:val="18"/>
        </w:rPr>
        <w:t xml:space="preserve">obdobju od  </w:t>
      </w:r>
      <w:r w:rsidR="00441653" w:rsidRPr="00441653">
        <w:rPr>
          <w:rFonts w:ascii="Arial" w:hAnsi="Arial" w:cs="Arial"/>
          <w:b/>
          <w:bCs/>
          <w:color w:val="000000"/>
          <w:sz w:val="18"/>
          <w:szCs w:val="18"/>
        </w:rPr>
        <w:t xml:space="preserve"> 1. 2. 2026 do 31. 1. 2030</w:t>
      </w:r>
    </w:p>
    <w:p w14:paraId="48AA3A1D" w14:textId="18F51BE6" w:rsidR="005D6DB2" w:rsidRDefault="00CA73A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45844340" w14:textId="77777777" w:rsidR="005D6DB2" w:rsidRDefault="00CA73A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E14CA7C" w14:textId="77777777" w:rsidR="005D6DB2" w:rsidRDefault="00CA73A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EA8E7E3" w14:textId="77777777" w:rsidR="005D6DB2" w:rsidRDefault="00CA73A0">
      <w:pPr>
        <w:spacing w:before="225" w:after="225" w:line="240" w:lineRule="auto"/>
        <w:jc w:val="both"/>
      </w:pPr>
      <w:r>
        <w:rPr>
          <w:rFonts w:ascii="Arial" w:hAnsi="Arial" w:cs="Arial"/>
          <w:color w:val="000000"/>
          <w:sz w:val="18"/>
          <w:szCs w:val="18"/>
        </w:rPr>
        <w:t>2. Kopija garancije št. ______________</w:t>
      </w:r>
    </w:p>
    <w:p w14:paraId="30D4DE96" w14:textId="77777777" w:rsidR="005D6DB2" w:rsidRDefault="00CA73A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6BE25A" w14:textId="77777777" w:rsidR="005D6DB2" w:rsidRDefault="00CA73A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2D789EF" w14:textId="77777777" w:rsidR="005D6DB2" w:rsidRDefault="00CA73A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D37DC0" w14:textId="77777777" w:rsidR="005D6DB2" w:rsidRDefault="00CA73A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98C061E" w14:textId="77777777" w:rsidR="005D6DB2" w:rsidRDefault="00CA73A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BD37ECC" w14:textId="77777777" w:rsidR="005D6DB2" w:rsidRDefault="00CA73A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B4200A" w14:textId="77777777" w:rsidR="005D6DB2" w:rsidRDefault="00CA73A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83E07DB" w14:textId="77777777" w:rsidR="005D6DB2" w:rsidRDefault="00CA73A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EC04FDF" w14:textId="77777777" w:rsidR="005D6DB2" w:rsidRDefault="00CA73A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2C50CD5" w14:textId="77777777" w:rsidR="005D6DB2" w:rsidRDefault="00CA73A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40148586" w14:textId="77777777">
        <w:tc>
          <w:tcPr>
            <w:tcW w:w="4080" w:type="dxa"/>
            <w:tcMar>
              <w:top w:w="75" w:type="dxa"/>
              <w:bottom w:w="75" w:type="dxa"/>
            </w:tcMar>
            <w:vAlign w:val="center"/>
          </w:tcPr>
          <w:p w14:paraId="4C8A13BB"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823CA4B" w14:textId="77777777" w:rsidR="005D6DB2" w:rsidRDefault="00CA73A0">
            <w:pPr>
              <w:jc w:val="center"/>
            </w:pPr>
            <w:r>
              <w:rPr>
                <w:rFonts w:ascii="Arial" w:hAnsi="Arial" w:cs="Arial"/>
                <w:color w:val="000000"/>
                <w:position w:val="-2"/>
                <w:sz w:val="18"/>
                <w:szCs w:val="18"/>
              </w:rPr>
              <w:t>Garant</w:t>
            </w:r>
          </w:p>
        </w:tc>
      </w:tr>
      <w:tr w:rsidR="005D6DB2" w14:paraId="37D18AC9" w14:textId="77777777">
        <w:tc>
          <w:tcPr>
            <w:tcW w:w="4080" w:type="dxa"/>
            <w:tcMar>
              <w:top w:w="75" w:type="dxa"/>
              <w:bottom w:w="75" w:type="dxa"/>
            </w:tcMar>
            <w:vAlign w:val="center"/>
          </w:tcPr>
          <w:p w14:paraId="6E533D3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0A5F8700" w14:textId="77777777" w:rsidR="005D6DB2" w:rsidRDefault="005D6DB2"/>
          <w:p w14:paraId="0DCACAC4" w14:textId="77777777" w:rsidR="005D6DB2" w:rsidRDefault="00CA73A0">
            <w:pPr>
              <w:jc w:val="center"/>
            </w:pPr>
            <w:r>
              <w:rPr>
                <w:rFonts w:ascii="Arial" w:hAnsi="Arial" w:cs="Arial"/>
                <w:color w:val="A9A9A9"/>
                <w:position w:val="-2"/>
                <w:sz w:val="18"/>
                <w:szCs w:val="18"/>
              </w:rPr>
              <w:t>(žig in podpis)</w:t>
            </w:r>
          </w:p>
        </w:tc>
      </w:tr>
    </w:tbl>
    <w:p w14:paraId="7CC602BA" w14:textId="77777777" w:rsidR="005D6DB2" w:rsidRDefault="00CA73A0">
      <w:pPr>
        <w:spacing w:before="225" w:after="225" w:line="240" w:lineRule="auto"/>
        <w:jc w:val="both"/>
      </w:pPr>
      <w:r>
        <w:rPr>
          <w:rFonts w:ascii="Arial" w:hAnsi="Arial" w:cs="Arial"/>
          <w:color w:val="000000"/>
          <w:sz w:val="18"/>
          <w:szCs w:val="18"/>
        </w:rPr>
        <w:t> </w:t>
      </w:r>
    </w:p>
    <w:p w14:paraId="5363A53C" w14:textId="77777777" w:rsidR="005D6DB2" w:rsidRDefault="00CA73A0">
      <w:pPr>
        <w:spacing w:before="225" w:after="225" w:line="240" w:lineRule="auto"/>
        <w:jc w:val="both"/>
      </w:pPr>
      <w:r>
        <w:rPr>
          <w:rFonts w:ascii="Arial" w:hAnsi="Arial" w:cs="Arial"/>
          <w:color w:val="000000"/>
          <w:sz w:val="18"/>
          <w:szCs w:val="18"/>
        </w:rPr>
        <w:t> </w:t>
      </w:r>
    </w:p>
    <w:p w14:paraId="30C6DED1" w14:textId="77777777" w:rsidR="005D6DB2" w:rsidRDefault="005D6DB2">
      <w:pPr>
        <w:sectPr w:rsidR="005D6DB2" w:rsidSect="007D26B2">
          <w:footerReference w:type="default" r:id="rId14"/>
          <w:pgSz w:w="11906" w:h="16838"/>
          <w:pgMar w:top="1418" w:right="1418" w:bottom="1418" w:left="1418" w:header="567" w:footer="596" w:gutter="0"/>
          <w:cols w:space="708"/>
          <w:docGrid w:linePitch="360"/>
        </w:sectPr>
      </w:pPr>
    </w:p>
    <w:p w14:paraId="585EC09B" w14:textId="6EF8D9BD" w:rsidR="00E37969" w:rsidRPr="00590863" w:rsidRDefault="00CA73A0" w:rsidP="008A6BDA">
      <w:pPr>
        <w:spacing w:after="120"/>
        <w:jc w:val="right"/>
        <w:rPr>
          <w:rFonts w:ascii="Arial" w:hAnsi="Arial" w:cs="Arial"/>
          <w:sz w:val="18"/>
          <w:szCs w:val="18"/>
        </w:rPr>
      </w:pPr>
      <w:r w:rsidRPr="00590863">
        <w:rPr>
          <w:rFonts w:ascii="Arial" w:hAnsi="Arial" w:cs="Arial"/>
          <w:sz w:val="18"/>
          <w:szCs w:val="18"/>
        </w:rPr>
        <w:lastRenderedPageBreak/>
        <w:t xml:space="preserve">Obrazec št: </w:t>
      </w:r>
      <w:r w:rsidR="00CB11CD">
        <w:rPr>
          <w:rFonts w:ascii="Arial" w:hAnsi="Arial" w:cs="Arial"/>
          <w:sz w:val="18"/>
          <w:szCs w:val="18"/>
        </w:rPr>
        <w:t>9</w:t>
      </w:r>
    </w:p>
    <w:p w14:paraId="460FDB7E"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9643ACD" w14:textId="77777777" w:rsidR="005D6DB2" w:rsidRDefault="00CA73A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530B5FF" w14:textId="77777777" w:rsidR="005D6DB2" w:rsidRDefault="00CA73A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D6DB2" w14:paraId="78661FD1" w14:textId="77777777">
        <w:tc>
          <w:tcPr>
            <w:tcW w:w="0" w:type="auto"/>
            <w:tcMar>
              <w:top w:w="0" w:type="auto"/>
              <w:bottom w:w="0" w:type="auto"/>
            </w:tcMar>
          </w:tcPr>
          <w:p w14:paraId="78C2C436" w14:textId="77777777"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2EE3DE2" w14:textId="77777777"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8C8E117" w14:textId="00E7A0CC"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8968E8">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7D700EF6" w14:textId="77777777"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FAEAE1" w14:textId="77777777"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B1188CB" w14:textId="77777777"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AB97910" w14:textId="77777777" w:rsidR="005D6DB2" w:rsidRDefault="00CA73A0" w:rsidP="006A143C">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0DFA04C" w14:textId="77777777" w:rsidR="005D6DB2" w:rsidRDefault="00CA73A0">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9366E23" w14:textId="77777777" w:rsidR="00BE0875" w:rsidRDefault="00BE0875">
      <w:pPr>
        <w:spacing w:before="225" w:after="225" w:line="240" w:lineRule="auto"/>
        <w:jc w:val="both"/>
        <w:rPr>
          <w:color w:val="000000"/>
          <w:u w:val="single"/>
        </w:rPr>
      </w:pPr>
    </w:p>
    <w:p w14:paraId="49435CC8" w14:textId="77777777" w:rsidR="00BE0875" w:rsidRDefault="00BE0875">
      <w:pPr>
        <w:spacing w:before="225" w:after="225" w:line="240" w:lineRule="auto"/>
        <w:jc w:val="both"/>
        <w:rPr>
          <w:color w:val="000000"/>
          <w:u w:val="single"/>
        </w:rPr>
      </w:pPr>
    </w:p>
    <w:p w14:paraId="3889ECBE" w14:textId="77777777" w:rsidR="00BE0875" w:rsidRDefault="00BE0875">
      <w:pPr>
        <w:spacing w:before="225" w:after="225" w:line="240" w:lineRule="auto"/>
        <w:jc w:val="both"/>
        <w:rPr>
          <w:color w:val="000000"/>
          <w:u w:val="single"/>
        </w:rPr>
      </w:pPr>
    </w:p>
    <w:p w14:paraId="655657CD" w14:textId="77777777" w:rsidR="00BE0875" w:rsidRDefault="00BE0875">
      <w:pPr>
        <w:spacing w:before="225" w:after="225" w:line="240" w:lineRule="auto"/>
        <w:jc w:val="both"/>
        <w:rPr>
          <w:color w:val="000000"/>
          <w:u w:val="single"/>
        </w:rPr>
      </w:pPr>
    </w:p>
    <w:p w14:paraId="2E49F1F0" w14:textId="77777777" w:rsidR="00BE0875" w:rsidRDefault="00BE0875">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5D6DB2" w14:paraId="45DC50F0" w14:textId="77777777">
        <w:tc>
          <w:tcPr>
            <w:tcW w:w="4080" w:type="dxa"/>
            <w:tcMar>
              <w:top w:w="75" w:type="dxa"/>
              <w:bottom w:w="75" w:type="dxa"/>
            </w:tcMar>
            <w:vAlign w:val="center"/>
          </w:tcPr>
          <w:p w14:paraId="0B89379E" w14:textId="77777777" w:rsidR="005D6DB2" w:rsidRDefault="00CA73A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A276F0F" w14:textId="77777777" w:rsidR="005D6DB2" w:rsidRDefault="00CA73A0">
            <w:r>
              <w:rPr>
                <w:rFonts w:ascii="Arial" w:hAnsi="Arial" w:cs="Arial"/>
                <w:color w:val="000000"/>
                <w:position w:val="-2"/>
                <w:sz w:val="18"/>
                <w:szCs w:val="18"/>
              </w:rPr>
              <w:t>Ime in priimek: _____________________</w:t>
            </w:r>
          </w:p>
        </w:tc>
      </w:tr>
      <w:tr w:rsidR="005D6DB2" w14:paraId="03C76B82" w14:textId="77777777">
        <w:tc>
          <w:tcPr>
            <w:tcW w:w="4080" w:type="dxa"/>
            <w:tcMar>
              <w:top w:w="75" w:type="dxa"/>
              <w:bottom w:w="75" w:type="dxa"/>
            </w:tcMar>
            <w:vAlign w:val="center"/>
          </w:tcPr>
          <w:p w14:paraId="3019F3C3"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EA93AE1" w14:textId="77777777" w:rsidR="005D6DB2" w:rsidRDefault="005D6DB2"/>
          <w:p w14:paraId="6D44CF09" w14:textId="77777777" w:rsidR="005D6DB2" w:rsidRDefault="00CA73A0">
            <w:pPr>
              <w:jc w:val="center"/>
            </w:pPr>
            <w:r>
              <w:rPr>
                <w:rFonts w:ascii="Arial" w:hAnsi="Arial" w:cs="Arial"/>
                <w:color w:val="A9A9A9"/>
                <w:position w:val="-2"/>
                <w:sz w:val="18"/>
                <w:szCs w:val="18"/>
              </w:rPr>
              <w:t>(žig in podpis)</w:t>
            </w:r>
          </w:p>
        </w:tc>
      </w:tr>
    </w:tbl>
    <w:p w14:paraId="1474089C" w14:textId="77777777" w:rsidR="005D6DB2" w:rsidRDefault="005D6DB2" w:rsidP="008A6BDA">
      <w:pPr>
        <w:spacing w:before="225" w:after="225" w:line="240" w:lineRule="auto"/>
        <w:jc w:val="both"/>
        <w:sectPr w:rsidR="005D6DB2" w:rsidSect="007D26B2">
          <w:footerReference w:type="default" r:id="rId15"/>
          <w:pgSz w:w="11906" w:h="16838"/>
          <w:pgMar w:top="1418" w:right="1418" w:bottom="1418" w:left="1418" w:header="567" w:footer="596" w:gutter="0"/>
          <w:cols w:space="708"/>
          <w:docGrid w:linePitch="360"/>
        </w:sectPr>
      </w:pPr>
    </w:p>
    <w:p w14:paraId="427B0CDB" w14:textId="5822C700"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02C9">
        <w:rPr>
          <w:rFonts w:ascii="Arial" w:hAnsi="Arial" w:cs="Arial"/>
          <w:sz w:val="18"/>
          <w:szCs w:val="18"/>
        </w:rPr>
        <w:t>1</w:t>
      </w:r>
      <w:r w:rsidR="00CB11CD">
        <w:rPr>
          <w:rFonts w:ascii="Arial" w:hAnsi="Arial" w:cs="Arial"/>
          <w:sz w:val="18"/>
          <w:szCs w:val="18"/>
        </w:rPr>
        <w:t>0</w:t>
      </w:r>
    </w:p>
    <w:p w14:paraId="05A912A4" w14:textId="77777777" w:rsidR="00E37969" w:rsidRPr="00252358" w:rsidRDefault="00E37969" w:rsidP="00E37969"/>
    <w:p w14:paraId="423CD25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25DB58F" w14:textId="77777777" w:rsidR="00E37969" w:rsidRDefault="00E37969" w:rsidP="00E37969">
      <w:pPr>
        <w:spacing w:after="120"/>
        <w:rPr>
          <w:rFonts w:ascii="Arial" w:hAnsi="Arial" w:cs="Arial"/>
        </w:rPr>
      </w:pPr>
    </w:p>
    <w:p w14:paraId="500B0F02" w14:textId="77244C3F" w:rsidR="005D6DB2" w:rsidRDefault="00CA73A0">
      <w:pPr>
        <w:spacing w:before="225" w:after="225" w:line="240" w:lineRule="auto"/>
        <w:jc w:val="both"/>
      </w:pPr>
      <w:r>
        <w:rPr>
          <w:rFonts w:ascii="Arial" w:hAnsi="Arial" w:cs="Arial"/>
          <w:color w:val="000000"/>
          <w:sz w:val="18"/>
          <w:szCs w:val="18"/>
        </w:rPr>
        <w:t>V zvezi z javnim naročilom »</w:t>
      </w:r>
      <w:r w:rsidR="00441653" w:rsidRPr="00441653">
        <w:rPr>
          <w:rFonts w:ascii="Arial" w:hAnsi="Arial" w:cs="Arial"/>
          <w:color w:val="000000"/>
          <w:sz w:val="18"/>
          <w:szCs w:val="18"/>
        </w:rPr>
        <w:t xml:space="preserve">Zbiranje in prevoz komunalnih odpadkov iz občine Gorenja vas – Poljane v </w:t>
      </w:r>
      <w:r w:rsidR="003D43EE">
        <w:rPr>
          <w:rFonts w:ascii="Arial" w:hAnsi="Arial" w:cs="Arial"/>
          <w:color w:val="000000"/>
          <w:sz w:val="18"/>
          <w:szCs w:val="18"/>
        </w:rPr>
        <w:t xml:space="preserve">obdobju od  </w:t>
      </w:r>
      <w:r w:rsidR="00441653" w:rsidRPr="00441653">
        <w:rPr>
          <w:rFonts w:ascii="Arial" w:hAnsi="Arial" w:cs="Arial"/>
          <w:color w:val="000000"/>
          <w:sz w:val="18"/>
          <w:szCs w:val="18"/>
        </w:rPr>
        <w:t xml:space="preserve"> 1. 2. 2026 do 31. 1. 2030</w:t>
      </w:r>
      <w:r>
        <w:rPr>
          <w:rFonts w:ascii="Arial" w:hAnsi="Arial" w:cs="Arial"/>
          <w:color w:val="000000"/>
          <w:sz w:val="18"/>
          <w:szCs w:val="18"/>
        </w:rPr>
        <w:t>«,</w:t>
      </w:r>
    </w:p>
    <w:p w14:paraId="534B9452" w14:textId="77777777" w:rsidR="005D6DB2" w:rsidRDefault="00CA73A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585EA67" w14:textId="77777777" w:rsidR="005D6DB2" w:rsidRDefault="00CA73A0">
      <w:pPr>
        <w:spacing w:before="225" w:after="225" w:line="240" w:lineRule="auto"/>
        <w:jc w:val="both"/>
      </w:pPr>
      <w:r>
        <w:rPr>
          <w:rFonts w:ascii="Arial" w:hAnsi="Arial" w:cs="Arial"/>
          <w:color w:val="000000"/>
          <w:sz w:val="18"/>
          <w:szCs w:val="18"/>
        </w:rPr>
        <w:t>Izjavljamo (ustrezno označi):</w:t>
      </w:r>
    </w:p>
    <w:p w14:paraId="4D7E3860" w14:textId="77777777" w:rsidR="005D6DB2" w:rsidRDefault="00CA73A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E45953C" w14:textId="77777777" w:rsidR="005D6DB2" w:rsidRDefault="00CA73A0">
      <w:pPr>
        <w:spacing w:before="225" w:after="225" w:line="240" w:lineRule="auto"/>
        <w:jc w:val="both"/>
      </w:pPr>
      <w:r>
        <w:rPr>
          <w:rFonts w:ascii="Arial" w:hAnsi="Arial" w:cs="Arial"/>
          <w:color w:val="000000"/>
          <w:sz w:val="18"/>
          <w:szCs w:val="18"/>
        </w:rPr>
        <w:t>[   ] NE zahtevamo izvedbe neposrednih plačil.</w:t>
      </w:r>
    </w:p>
    <w:p w14:paraId="4E7B213F" w14:textId="77777777" w:rsidR="005D6DB2" w:rsidRDefault="00CA73A0">
      <w:pPr>
        <w:spacing w:before="225" w:after="225" w:line="240" w:lineRule="auto"/>
        <w:jc w:val="both"/>
      </w:pPr>
      <w:r>
        <w:rPr>
          <w:rFonts w:ascii="Arial" w:hAnsi="Arial" w:cs="Arial"/>
          <w:color w:val="000000"/>
          <w:sz w:val="18"/>
          <w:szCs w:val="18"/>
        </w:rPr>
        <w:t> </w:t>
      </w:r>
    </w:p>
    <w:p w14:paraId="64B750DD"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66772AF8" w14:textId="77777777">
        <w:tc>
          <w:tcPr>
            <w:tcW w:w="4080" w:type="dxa"/>
            <w:tcMar>
              <w:top w:w="75" w:type="dxa"/>
              <w:bottom w:w="75" w:type="dxa"/>
            </w:tcMar>
            <w:vAlign w:val="center"/>
          </w:tcPr>
          <w:p w14:paraId="67A62C76"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D04A692" w14:textId="77777777" w:rsidR="005D6DB2" w:rsidRDefault="00CA73A0">
            <w:r>
              <w:rPr>
                <w:rFonts w:ascii="Arial" w:hAnsi="Arial" w:cs="Arial"/>
                <w:color w:val="000000"/>
                <w:position w:val="-2"/>
                <w:sz w:val="18"/>
                <w:szCs w:val="18"/>
              </w:rPr>
              <w:t>Ime in priimek: _____________________</w:t>
            </w:r>
          </w:p>
        </w:tc>
      </w:tr>
      <w:tr w:rsidR="005D6DB2" w14:paraId="1F2C7EB1" w14:textId="77777777">
        <w:tc>
          <w:tcPr>
            <w:tcW w:w="4080" w:type="dxa"/>
            <w:tcMar>
              <w:top w:w="75" w:type="dxa"/>
              <w:bottom w:w="75" w:type="dxa"/>
            </w:tcMar>
            <w:vAlign w:val="center"/>
          </w:tcPr>
          <w:p w14:paraId="04B856B8"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2EE39687" w14:textId="77777777" w:rsidR="005D6DB2" w:rsidRDefault="005D6DB2"/>
          <w:p w14:paraId="6C129008" w14:textId="77777777" w:rsidR="005D6DB2" w:rsidRDefault="00CA73A0">
            <w:pPr>
              <w:jc w:val="center"/>
            </w:pPr>
            <w:r>
              <w:rPr>
                <w:rFonts w:ascii="Arial" w:hAnsi="Arial" w:cs="Arial"/>
                <w:color w:val="A9A9A9"/>
                <w:position w:val="-2"/>
                <w:sz w:val="18"/>
                <w:szCs w:val="18"/>
              </w:rPr>
              <w:t>(žig in podpis)</w:t>
            </w:r>
          </w:p>
        </w:tc>
      </w:tr>
    </w:tbl>
    <w:p w14:paraId="0905027A" w14:textId="77777777" w:rsidR="005D6DB2" w:rsidRDefault="00CA73A0">
      <w:pPr>
        <w:spacing w:before="225" w:after="225" w:line="240" w:lineRule="auto"/>
        <w:jc w:val="both"/>
      </w:pPr>
      <w:r>
        <w:rPr>
          <w:rFonts w:ascii="Arial" w:hAnsi="Arial" w:cs="Arial"/>
          <w:color w:val="000000"/>
          <w:sz w:val="18"/>
          <w:szCs w:val="18"/>
        </w:rPr>
        <w:t> </w:t>
      </w:r>
    </w:p>
    <w:p w14:paraId="203CC250" w14:textId="77777777" w:rsidR="005D6DB2" w:rsidRDefault="00CA73A0">
      <w:pPr>
        <w:spacing w:before="225" w:after="225" w:line="240" w:lineRule="auto"/>
        <w:jc w:val="both"/>
      </w:pPr>
      <w:r>
        <w:rPr>
          <w:rFonts w:ascii="Arial" w:hAnsi="Arial" w:cs="Arial"/>
          <w:color w:val="000000"/>
          <w:sz w:val="18"/>
          <w:szCs w:val="18"/>
        </w:rPr>
        <w:t> </w:t>
      </w:r>
    </w:p>
    <w:p w14:paraId="55F72F2F" w14:textId="77777777" w:rsidR="005D6DB2" w:rsidRDefault="00CA73A0">
      <w:pPr>
        <w:spacing w:before="225" w:after="225" w:line="240" w:lineRule="auto"/>
        <w:jc w:val="both"/>
      </w:pPr>
      <w:r>
        <w:rPr>
          <w:rFonts w:ascii="Arial" w:hAnsi="Arial" w:cs="Arial"/>
          <w:color w:val="000000"/>
          <w:sz w:val="18"/>
          <w:szCs w:val="18"/>
        </w:rPr>
        <w:t> </w:t>
      </w:r>
    </w:p>
    <w:p w14:paraId="06D9F9CA" w14:textId="77777777" w:rsidR="005D6DB2" w:rsidRDefault="00CA73A0">
      <w:pPr>
        <w:spacing w:before="225" w:after="225" w:line="240" w:lineRule="auto"/>
        <w:jc w:val="both"/>
      </w:pPr>
      <w:r>
        <w:rPr>
          <w:rFonts w:ascii="Arial" w:hAnsi="Arial" w:cs="Arial"/>
          <w:b/>
          <w:bCs/>
          <w:i/>
          <w:iCs/>
          <w:color w:val="000000"/>
          <w:sz w:val="18"/>
          <w:szCs w:val="18"/>
          <w:u w:val="single"/>
        </w:rPr>
        <w:t>Opomba:</w:t>
      </w:r>
    </w:p>
    <w:p w14:paraId="73507A72" w14:textId="77777777" w:rsidR="005D6DB2" w:rsidRDefault="00CA73A0">
      <w:pPr>
        <w:spacing w:before="225" w:after="225" w:line="240" w:lineRule="auto"/>
        <w:jc w:val="both"/>
      </w:pPr>
      <w:r>
        <w:rPr>
          <w:rFonts w:ascii="Arial" w:hAnsi="Arial" w:cs="Arial"/>
          <w:i/>
          <w:iCs/>
          <w:color w:val="000000"/>
          <w:sz w:val="18"/>
          <w:szCs w:val="18"/>
        </w:rPr>
        <w:t>V primeru večjega števila podizvajalcev se obrazec fotokopira.</w:t>
      </w:r>
    </w:p>
    <w:p w14:paraId="71764CDD" w14:textId="77777777" w:rsidR="005D6DB2" w:rsidRDefault="005D6DB2">
      <w:pPr>
        <w:sectPr w:rsidR="005D6DB2" w:rsidSect="007D26B2">
          <w:footerReference w:type="default" r:id="rId16"/>
          <w:pgSz w:w="11906" w:h="16838"/>
          <w:pgMar w:top="1418" w:right="1418" w:bottom="1418" w:left="1418" w:header="567" w:footer="596" w:gutter="0"/>
          <w:cols w:space="708"/>
          <w:docGrid w:linePitch="360"/>
        </w:sectPr>
      </w:pPr>
    </w:p>
    <w:p w14:paraId="626FB863" w14:textId="4E01E359"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CB11CD">
        <w:rPr>
          <w:rFonts w:ascii="Arial" w:hAnsi="Arial" w:cs="Arial"/>
          <w:sz w:val="18"/>
          <w:szCs w:val="18"/>
        </w:rPr>
        <w:t>1</w:t>
      </w:r>
    </w:p>
    <w:p w14:paraId="7301A2C6" w14:textId="77777777" w:rsidR="00E37969" w:rsidRPr="00252358" w:rsidRDefault="00E37969" w:rsidP="00E37969"/>
    <w:p w14:paraId="20CE8CF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F022C68" w14:textId="77777777" w:rsidR="00E37969" w:rsidRDefault="00E37969" w:rsidP="00E37969">
      <w:pPr>
        <w:spacing w:after="120"/>
        <w:rPr>
          <w:rFonts w:ascii="Arial" w:hAnsi="Arial" w:cs="Arial"/>
        </w:rPr>
      </w:pPr>
    </w:p>
    <w:p w14:paraId="016E5B5D" w14:textId="468E16FB" w:rsidR="005D6DB2" w:rsidRDefault="00CA73A0">
      <w:pPr>
        <w:spacing w:before="225" w:after="225" w:line="240" w:lineRule="auto"/>
        <w:jc w:val="both"/>
      </w:pPr>
      <w:r>
        <w:rPr>
          <w:rFonts w:ascii="Arial" w:hAnsi="Arial" w:cs="Arial"/>
          <w:color w:val="000000"/>
          <w:sz w:val="18"/>
          <w:szCs w:val="18"/>
        </w:rPr>
        <w:t>Pri izvedbi javnega naročila »</w:t>
      </w:r>
      <w:r w:rsidR="00441653" w:rsidRPr="00441653">
        <w:rPr>
          <w:rFonts w:ascii="Arial" w:hAnsi="Arial" w:cs="Arial"/>
          <w:b/>
          <w:bCs/>
          <w:color w:val="000000"/>
          <w:sz w:val="18"/>
          <w:szCs w:val="18"/>
        </w:rPr>
        <w:t xml:space="preserve">Zbiranje in prevoz komunalnih odpadkov iz občine Gorenja vas – Poljane v </w:t>
      </w:r>
      <w:r w:rsidR="003D43EE">
        <w:rPr>
          <w:rFonts w:ascii="Arial" w:hAnsi="Arial" w:cs="Arial"/>
          <w:b/>
          <w:bCs/>
          <w:color w:val="000000"/>
          <w:sz w:val="18"/>
          <w:szCs w:val="18"/>
        </w:rPr>
        <w:t xml:space="preserve">obdobju od  </w:t>
      </w:r>
      <w:r w:rsidR="00441653" w:rsidRPr="00441653">
        <w:rPr>
          <w:rFonts w:ascii="Arial" w:hAnsi="Arial" w:cs="Arial"/>
          <w:b/>
          <w:bCs/>
          <w:color w:val="000000"/>
          <w:sz w:val="18"/>
          <w:szCs w:val="18"/>
        </w:rPr>
        <w:t xml:space="preserve"> 1. 2. 2026 do 31. 1. 2030</w:t>
      </w:r>
      <w:r>
        <w:rPr>
          <w:rFonts w:ascii="Arial" w:hAnsi="Arial" w:cs="Arial"/>
          <w:color w:val="000000"/>
          <w:sz w:val="18"/>
          <w:szCs w:val="18"/>
        </w:rPr>
        <w:t>«,</w:t>
      </w:r>
    </w:p>
    <w:p w14:paraId="01B3C080" w14:textId="77777777" w:rsidR="005D6DB2" w:rsidRDefault="00CA73A0">
      <w:pPr>
        <w:spacing w:before="225" w:after="225" w:line="240" w:lineRule="auto"/>
        <w:jc w:val="both"/>
      </w:pPr>
      <w:r>
        <w:rPr>
          <w:rFonts w:ascii="Arial" w:hAnsi="Arial" w:cs="Arial"/>
          <w:color w:val="000000"/>
          <w:sz w:val="18"/>
          <w:szCs w:val="18"/>
        </w:rPr>
        <w:t>izjavljamo, da (ustrezno označi in izpolni):</w:t>
      </w:r>
    </w:p>
    <w:p w14:paraId="67ECAD70" w14:textId="77777777" w:rsidR="005D6DB2" w:rsidRDefault="00CA73A0">
      <w:pPr>
        <w:spacing w:before="225" w:after="225" w:line="240" w:lineRule="auto"/>
        <w:jc w:val="both"/>
      </w:pPr>
      <w:r>
        <w:rPr>
          <w:rFonts w:ascii="Arial" w:hAnsi="Arial" w:cs="Arial"/>
          <w:b/>
          <w:bCs/>
          <w:color w:val="000000"/>
          <w:sz w:val="18"/>
          <w:szCs w:val="18"/>
        </w:rPr>
        <w:t>[   ] ne nastopamo s podizvajalci</w:t>
      </w:r>
    </w:p>
    <w:p w14:paraId="7DC69D33" w14:textId="77777777" w:rsidR="005D6DB2" w:rsidRDefault="00CA73A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D6DB2" w14:paraId="030808C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89BA9E" w14:textId="77777777" w:rsidR="005D6DB2" w:rsidRDefault="00CA73A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C91A71" w14:textId="77777777" w:rsidR="005D6DB2" w:rsidRDefault="00CA73A0">
            <w:r>
              <w:rPr>
                <w:rFonts w:ascii="Arial" w:hAnsi="Arial" w:cs="Arial"/>
                <w:color w:val="000000"/>
                <w:position w:val="-2"/>
                <w:sz w:val="18"/>
                <w:szCs w:val="18"/>
              </w:rPr>
              <w:t> </w:t>
            </w:r>
          </w:p>
        </w:tc>
      </w:tr>
      <w:tr w:rsidR="005D6DB2" w14:paraId="2D6619B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450504"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DE650B"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ED70167" w14:textId="77777777" w:rsidR="005D6DB2" w:rsidRDefault="00CA73A0">
            <w:pPr>
              <w:spacing w:before="135" w:after="135"/>
              <w:jc w:val="both"/>
              <w:textAlignment w:val="center"/>
            </w:pPr>
            <w:r>
              <w:rPr>
                <w:rFonts w:ascii="Arial" w:hAnsi="Arial" w:cs="Arial"/>
                <w:color w:val="000000"/>
                <w:position w:val="-2"/>
                <w:sz w:val="18"/>
                <w:szCs w:val="18"/>
              </w:rPr>
              <w:t> </w:t>
            </w:r>
          </w:p>
          <w:p w14:paraId="495DC547"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D6DB2" w14:paraId="043E72C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F59B62" w14:textId="77777777" w:rsidR="005D6DB2" w:rsidRDefault="00CA73A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56DBE4" w14:textId="77777777" w:rsidR="005D6DB2" w:rsidRDefault="00CA73A0">
            <w:r>
              <w:rPr>
                <w:rFonts w:ascii="Arial" w:hAnsi="Arial" w:cs="Arial"/>
                <w:color w:val="000000"/>
                <w:position w:val="-2"/>
                <w:sz w:val="18"/>
                <w:szCs w:val="18"/>
              </w:rPr>
              <w:t> </w:t>
            </w:r>
          </w:p>
        </w:tc>
      </w:tr>
      <w:tr w:rsidR="005D6DB2" w14:paraId="5FC4808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AC5F191"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D12722"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0D72D13" w14:textId="77777777" w:rsidR="005D6DB2" w:rsidRDefault="00CA73A0">
            <w:pPr>
              <w:spacing w:before="135" w:after="135"/>
              <w:jc w:val="both"/>
              <w:textAlignment w:val="center"/>
            </w:pPr>
            <w:r>
              <w:rPr>
                <w:rFonts w:ascii="Arial" w:hAnsi="Arial" w:cs="Arial"/>
                <w:color w:val="000000"/>
                <w:position w:val="-2"/>
                <w:sz w:val="18"/>
                <w:szCs w:val="18"/>
              </w:rPr>
              <w:t> </w:t>
            </w:r>
          </w:p>
          <w:p w14:paraId="39E9170E"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p w14:paraId="3E26562B"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108434EF" w14:textId="77777777" w:rsidR="005D6DB2" w:rsidRDefault="00CA73A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AEF5F89" w14:textId="77777777" w:rsidR="005D6DB2" w:rsidRDefault="00CA73A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D6DB2" w14:paraId="17ECC562" w14:textId="77777777">
        <w:tc>
          <w:tcPr>
            <w:tcW w:w="4080" w:type="dxa"/>
            <w:tcMar>
              <w:top w:w="135" w:type="dxa"/>
              <w:bottom w:w="135" w:type="dxa"/>
            </w:tcMar>
            <w:vAlign w:val="center"/>
          </w:tcPr>
          <w:p w14:paraId="0C30D2C7" w14:textId="77777777" w:rsidR="005D6DB2" w:rsidRDefault="00CA73A0">
            <w:r>
              <w:rPr>
                <w:rFonts w:ascii="Arial" w:hAnsi="Arial" w:cs="Arial"/>
                <w:color w:val="000000"/>
                <w:position w:val="-2"/>
                <w:sz w:val="18"/>
                <w:szCs w:val="18"/>
              </w:rPr>
              <w:t>Kraj in datum:</w:t>
            </w:r>
          </w:p>
        </w:tc>
        <w:tc>
          <w:tcPr>
            <w:tcW w:w="0" w:type="auto"/>
            <w:tcMar>
              <w:top w:w="135" w:type="dxa"/>
              <w:bottom w:w="135" w:type="dxa"/>
            </w:tcMar>
            <w:vAlign w:val="center"/>
          </w:tcPr>
          <w:p w14:paraId="4812E520" w14:textId="77777777" w:rsidR="005D6DB2" w:rsidRDefault="00CA73A0">
            <w:r>
              <w:rPr>
                <w:rFonts w:ascii="Arial" w:hAnsi="Arial" w:cs="Arial"/>
                <w:color w:val="000000"/>
                <w:position w:val="-2"/>
                <w:sz w:val="18"/>
                <w:szCs w:val="18"/>
              </w:rPr>
              <w:t>Ime in priimek: _____________________</w:t>
            </w:r>
          </w:p>
        </w:tc>
      </w:tr>
      <w:tr w:rsidR="005D6DB2" w14:paraId="3E1C5697" w14:textId="77777777">
        <w:tc>
          <w:tcPr>
            <w:tcW w:w="4080" w:type="dxa"/>
            <w:tcMar>
              <w:top w:w="135" w:type="dxa"/>
              <w:bottom w:w="135" w:type="dxa"/>
            </w:tcMar>
            <w:vAlign w:val="center"/>
          </w:tcPr>
          <w:p w14:paraId="715D0263" w14:textId="77777777" w:rsidR="005D6DB2" w:rsidRDefault="00CA73A0">
            <w:r>
              <w:rPr>
                <w:rFonts w:ascii="Arial" w:hAnsi="Arial" w:cs="Arial"/>
                <w:color w:val="000000"/>
                <w:position w:val="-2"/>
                <w:sz w:val="18"/>
                <w:szCs w:val="18"/>
              </w:rPr>
              <w:t> </w:t>
            </w:r>
          </w:p>
        </w:tc>
        <w:tc>
          <w:tcPr>
            <w:tcW w:w="0" w:type="auto"/>
            <w:tcMar>
              <w:top w:w="135" w:type="dxa"/>
              <w:bottom w:w="135" w:type="dxa"/>
            </w:tcMar>
            <w:vAlign w:val="center"/>
          </w:tcPr>
          <w:p w14:paraId="18317C3D" w14:textId="77777777" w:rsidR="005D6DB2" w:rsidRDefault="005D6DB2"/>
          <w:p w14:paraId="3D77F5C5" w14:textId="77777777" w:rsidR="005D6DB2" w:rsidRDefault="00CA73A0">
            <w:pPr>
              <w:jc w:val="center"/>
            </w:pPr>
            <w:r>
              <w:rPr>
                <w:rFonts w:ascii="Arial" w:hAnsi="Arial" w:cs="Arial"/>
                <w:color w:val="A9A9A9"/>
                <w:position w:val="-2"/>
                <w:sz w:val="18"/>
                <w:szCs w:val="18"/>
              </w:rPr>
              <w:t>(žig in podpis)</w:t>
            </w:r>
          </w:p>
        </w:tc>
      </w:tr>
    </w:tbl>
    <w:p w14:paraId="6032B865" w14:textId="77777777" w:rsidR="005D6DB2" w:rsidRDefault="00CA73A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4D8D6DB" w14:textId="77777777" w:rsidR="005D6DB2" w:rsidRDefault="005D6DB2">
      <w:pPr>
        <w:sectPr w:rsidR="005D6DB2" w:rsidSect="007D26B2">
          <w:footerReference w:type="default" r:id="rId17"/>
          <w:pgSz w:w="11906" w:h="16838"/>
          <w:pgMar w:top="1418" w:right="1418" w:bottom="1418" w:left="1418" w:header="567" w:footer="596" w:gutter="0"/>
          <w:cols w:space="708"/>
          <w:docGrid w:linePitch="360"/>
        </w:sectPr>
      </w:pPr>
    </w:p>
    <w:p w14:paraId="5DB75311" w14:textId="793507CA"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CB11CD">
        <w:rPr>
          <w:rFonts w:ascii="Arial" w:hAnsi="Arial" w:cs="Arial"/>
          <w:sz w:val="18"/>
          <w:szCs w:val="18"/>
        </w:rPr>
        <w:t>2</w:t>
      </w:r>
    </w:p>
    <w:p w14:paraId="5CFAA644" w14:textId="77777777" w:rsidR="00E37969" w:rsidRPr="00252358" w:rsidRDefault="00E37969" w:rsidP="00E37969"/>
    <w:p w14:paraId="16C9588C"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5569E2B" w14:textId="77777777" w:rsidR="00E37969" w:rsidRDefault="00E37969" w:rsidP="00E37969">
      <w:pPr>
        <w:spacing w:after="120"/>
        <w:rPr>
          <w:rFonts w:ascii="Arial" w:hAnsi="Arial" w:cs="Arial"/>
        </w:rPr>
      </w:pPr>
    </w:p>
    <w:p w14:paraId="26FEB103" w14:textId="77777777" w:rsidR="005D6DB2" w:rsidRDefault="00CA73A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3D98E51" w14:textId="77777777" w:rsidR="005D6DB2" w:rsidRDefault="00CA73A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593973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35852E" w14:textId="77777777" w:rsidR="005D6DB2" w:rsidRDefault="00CA73A0">
            <w:pPr>
              <w:spacing w:before="135" w:after="135"/>
              <w:jc w:val="both"/>
              <w:textAlignment w:val="center"/>
            </w:pPr>
            <w:r>
              <w:rPr>
                <w:rFonts w:ascii="Arial" w:hAnsi="Arial" w:cs="Arial"/>
                <w:b/>
                <w:bCs/>
                <w:color w:val="000000"/>
                <w:position w:val="-2"/>
                <w:sz w:val="18"/>
                <w:szCs w:val="18"/>
              </w:rPr>
              <w:t>Ime in priimek</w:t>
            </w:r>
          </w:p>
          <w:p w14:paraId="4C4301B0"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41A49DD2" w14:textId="77777777" w:rsidR="005D6DB2" w:rsidRDefault="00CA73A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755CE" w14:textId="77777777" w:rsidR="005D6DB2" w:rsidRDefault="00CA73A0">
            <w:pPr>
              <w:spacing w:before="135" w:after="135"/>
              <w:jc w:val="both"/>
              <w:textAlignment w:val="center"/>
            </w:pPr>
            <w:r>
              <w:rPr>
                <w:rFonts w:ascii="Arial" w:hAnsi="Arial" w:cs="Arial"/>
                <w:b/>
                <w:bCs/>
                <w:color w:val="000000"/>
                <w:position w:val="-2"/>
                <w:sz w:val="18"/>
                <w:szCs w:val="18"/>
              </w:rPr>
              <w:t>Naslov prebivališča</w:t>
            </w:r>
          </w:p>
          <w:p w14:paraId="42B3BBD8"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043A188D"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C8CD9" w14:textId="77777777" w:rsidR="005D6DB2" w:rsidRDefault="00CA73A0">
            <w:pPr>
              <w:spacing w:before="135" w:after="135"/>
              <w:jc w:val="both"/>
              <w:textAlignment w:val="center"/>
            </w:pPr>
            <w:r>
              <w:rPr>
                <w:rFonts w:ascii="Arial" w:hAnsi="Arial" w:cs="Arial"/>
                <w:b/>
                <w:bCs/>
                <w:color w:val="000000"/>
                <w:position w:val="-2"/>
                <w:sz w:val="18"/>
                <w:szCs w:val="18"/>
              </w:rPr>
              <w:t>Delež lastništva</w:t>
            </w:r>
          </w:p>
          <w:p w14:paraId="19444071"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6A690032"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23C24F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0E09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43087"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6B609"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8861C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DF47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852E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1EB8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4AE47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0B4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6FFDD"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2666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52C913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3C5F8"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EB47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E900C"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6FDC1C9" w14:textId="77777777" w:rsidR="005D6DB2" w:rsidRDefault="00CA73A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015135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FCE8" w14:textId="77777777" w:rsidR="005D6DB2" w:rsidRDefault="00CA73A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635A9"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56504"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790629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985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00B9D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602CD"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3EF8B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7B752"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0BDF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3E22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032259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27B64"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48F95"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5225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2EA4C7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F9A0"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E4419"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73CD0"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27B3FAF" w14:textId="77777777" w:rsidR="005D6DB2" w:rsidRDefault="00CA73A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D6DB2" w14:paraId="0811619C" w14:textId="77777777">
        <w:tc>
          <w:tcPr>
            <w:tcW w:w="4080" w:type="dxa"/>
            <w:tcMar>
              <w:top w:w="75" w:type="dxa"/>
              <w:bottom w:w="75" w:type="dxa"/>
            </w:tcMar>
            <w:vAlign w:val="center"/>
          </w:tcPr>
          <w:p w14:paraId="4D46C09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2E582F0A" w14:textId="77777777" w:rsidR="005D6DB2" w:rsidRDefault="00CA73A0">
            <w:r>
              <w:rPr>
                <w:rFonts w:ascii="Arial" w:hAnsi="Arial" w:cs="Arial"/>
                <w:color w:val="000000"/>
                <w:position w:val="-2"/>
                <w:sz w:val="18"/>
                <w:szCs w:val="18"/>
              </w:rPr>
              <w:t>Ime in priimek: _____________________</w:t>
            </w:r>
          </w:p>
        </w:tc>
      </w:tr>
      <w:tr w:rsidR="005D6DB2" w14:paraId="50C47490" w14:textId="77777777">
        <w:tc>
          <w:tcPr>
            <w:tcW w:w="4080" w:type="dxa"/>
            <w:tcMar>
              <w:top w:w="75" w:type="dxa"/>
              <w:bottom w:w="75" w:type="dxa"/>
            </w:tcMar>
            <w:vAlign w:val="center"/>
          </w:tcPr>
          <w:p w14:paraId="1DDA626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5DFD12BB" w14:textId="77777777" w:rsidR="005D6DB2" w:rsidRDefault="00CA73A0">
            <w:pPr>
              <w:jc w:val="center"/>
            </w:pPr>
            <w:r>
              <w:rPr>
                <w:rFonts w:ascii="Arial" w:hAnsi="Arial" w:cs="Arial"/>
                <w:color w:val="000000"/>
                <w:position w:val="-2"/>
                <w:sz w:val="18"/>
                <w:szCs w:val="18"/>
              </w:rPr>
              <w:t>(žig in podpis)</w:t>
            </w:r>
          </w:p>
        </w:tc>
      </w:tr>
    </w:tbl>
    <w:p w14:paraId="1BB88FFB" w14:textId="77777777" w:rsidR="005D6DB2" w:rsidRDefault="00CA73A0">
      <w:pPr>
        <w:spacing w:before="225" w:after="225" w:line="240" w:lineRule="auto"/>
        <w:jc w:val="both"/>
      </w:pPr>
      <w:r>
        <w:rPr>
          <w:rFonts w:ascii="Arial" w:hAnsi="Arial" w:cs="Arial"/>
          <w:color w:val="000000"/>
          <w:sz w:val="18"/>
          <w:szCs w:val="18"/>
        </w:rPr>
        <w:t> </w:t>
      </w:r>
    </w:p>
    <w:p w14:paraId="12785798" w14:textId="77777777" w:rsidR="005D6DB2" w:rsidRDefault="00CA73A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68BA700" w14:textId="6CD61F78" w:rsidR="008620B6" w:rsidRPr="00590863" w:rsidRDefault="008620B6" w:rsidP="008620B6">
      <w:pPr>
        <w:spacing w:after="0"/>
        <w:jc w:val="right"/>
        <w:rPr>
          <w:rFonts w:ascii="Arial" w:hAnsi="Arial" w:cs="Arial"/>
          <w:sz w:val="18"/>
          <w:szCs w:val="18"/>
        </w:rPr>
      </w:pPr>
      <w:r w:rsidRPr="00590863">
        <w:rPr>
          <w:rFonts w:ascii="Arial" w:hAnsi="Arial" w:cs="Arial"/>
          <w:sz w:val="18"/>
          <w:szCs w:val="18"/>
        </w:rPr>
        <w:lastRenderedPageBreak/>
        <w:t>Obrazec št: 1</w:t>
      </w:r>
      <w:r w:rsidR="00CB11CD">
        <w:rPr>
          <w:rFonts w:ascii="Arial" w:hAnsi="Arial" w:cs="Arial"/>
          <w:sz w:val="18"/>
          <w:szCs w:val="18"/>
        </w:rPr>
        <w:t>3</w:t>
      </w:r>
    </w:p>
    <w:p w14:paraId="461F36F1" w14:textId="77777777" w:rsidR="008620B6" w:rsidRDefault="008620B6"/>
    <w:p w14:paraId="7C85CC20" w14:textId="69DC0507" w:rsidR="008620B6" w:rsidRDefault="008620B6" w:rsidP="008620B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w:t>
      </w:r>
    </w:p>
    <w:p w14:paraId="33F4EDAC" w14:textId="77777777" w:rsidR="008620B6" w:rsidRDefault="008620B6" w:rsidP="008620B6">
      <w:pPr>
        <w:rPr>
          <w:rFonts w:eastAsiaTheme="majorEastAsia" w:cs="Arial"/>
          <w:b/>
          <w:bCs/>
          <w:sz w:val="26"/>
          <w:szCs w:val="28"/>
        </w:rPr>
      </w:pPr>
    </w:p>
    <w:p w14:paraId="564EB7AD" w14:textId="77777777" w:rsidR="008620B6" w:rsidRPr="00952123" w:rsidRDefault="008620B6" w:rsidP="008620B6">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24E939AC" w14:textId="77777777" w:rsidR="008620B6" w:rsidRPr="00952123" w:rsidRDefault="008620B6" w:rsidP="008620B6">
      <w:pPr>
        <w:pStyle w:val="BlockText"/>
        <w:keepNext/>
        <w:keepLines/>
        <w:tabs>
          <w:tab w:val="left" w:pos="426"/>
        </w:tabs>
        <w:spacing w:line="276" w:lineRule="auto"/>
        <w:ind w:left="0" w:right="-2"/>
        <w:jc w:val="both"/>
        <w:rPr>
          <w:rFonts w:cs="Arial"/>
          <w:smallCaps/>
          <w:sz w:val="18"/>
          <w:szCs w:val="18"/>
        </w:rPr>
      </w:pPr>
    </w:p>
    <w:p w14:paraId="22563C73" w14:textId="77777777" w:rsidR="008620B6" w:rsidRPr="00952123" w:rsidRDefault="008620B6" w:rsidP="008620B6">
      <w:pPr>
        <w:pStyle w:val="BlockText"/>
        <w:keepNext/>
        <w:keepLines/>
        <w:tabs>
          <w:tab w:val="left" w:pos="426"/>
        </w:tabs>
        <w:spacing w:line="276" w:lineRule="auto"/>
        <w:ind w:left="0" w:right="-2"/>
        <w:jc w:val="both"/>
        <w:rPr>
          <w:rFonts w:cs="Arial"/>
          <w:b/>
          <w:smallCaps/>
          <w:sz w:val="18"/>
          <w:szCs w:val="18"/>
        </w:rPr>
      </w:pPr>
    </w:p>
    <w:p w14:paraId="6159CDC2" w14:textId="77777777" w:rsidR="008620B6" w:rsidRPr="00952123" w:rsidRDefault="008620B6" w:rsidP="008620B6">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4D377E57" w14:textId="77777777" w:rsidR="008620B6" w:rsidRPr="00952123" w:rsidRDefault="008620B6" w:rsidP="008620B6">
      <w:pPr>
        <w:keepNext/>
        <w:keepLines/>
        <w:tabs>
          <w:tab w:val="left" w:pos="284"/>
        </w:tabs>
        <w:jc w:val="both"/>
        <w:rPr>
          <w:rFonts w:cs="Arial"/>
          <w:sz w:val="18"/>
          <w:szCs w:val="18"/>
        </w:rPr>
      </w:pPr>
    </w:p>
    <w:p w14:paraId="64F6BAE7" w14:textId="4B99E6CA" w:rsidR="008620B6" w:rsidRPr="00952123" w:rsidRDefault="008620B6" w:rsidP="008620B6">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671B68">
        <w:rPr>
          <w:rFonts w:cs="Arial"/>
          <w:sz w:val="18"/>
          <w:szCs w:val="18"/>
        </w:rPr>
        <w:t>6</w:t>
      </w:r>
      <w:r w:rsidRPr="00952123">
        <w:rPr>
          <w:rFonts w:cs="Arial"/>
          <w:sz w:val="18"/>
          <w:szCs w:val="18"/>
        </w:rPr>
        <w:t xml:space="preserve"> z dne 8. aprila 2022. Še posebej izjavljam, da:</w:t>
      </w:r>
    </w:p>
    <w:p w14:paraId="686D0DF3" w14:textId="77777777" w:rsidR="008620B6" w:rsidRPr="00952123" w:rsidRDefault="008620B6" w:rsidP="006A143C">
      <w:pPr>
        <w:pStyle w:val="ListParagraph"/>
        <w:keepNext/>
        <w:keepLines/>
        <w:numPr>
          <w:ilvl w:val="0"/>
          <w:numId w:val="19"/>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3ABD21E8" w14:textId="77777777" w:rsidR="008620B6" w:rsidRPr="00952123" w:rsidRDefault="008620B6" w:rsidP="006A143C">
      <w:pPr>
        <w:pStyle w:val="ListParagraph"/>
        <w:keepNext/>
        <w:keepLines/>
        <w:numPr>
          <w:ilvl w:val="0"/>
          <w:numId w:val="19"/>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04CA9A13" w14:textId="77777777" w:rsidR="008620B6" w:rsidRPr="00952123" w:rsidRDefault="008620B6" w:rsidP="006A143C">
      <w:pPr>
        <w:pStyle w:val="ListParagraph"/>
        <w:keepNext/>
        <w:keepLines/>
        <w:numPr>
          <w:ilvl w:val="0"/>
          <w:numId w:val="19"/>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6B8587BE" w14:textId="77777777" w:rsidR="008620B6" w:rsidRPr="00952123" w:rsidRDefault="008620B6" w:rsidP="006A143C">
      <w:pPr>
        <w:pStyle w:val="ListParagraph"/>
        <w:keepNext/>
        <w:keepLines/>
        <w:numPr>
          <w:ilvl w:val="0"/>
          <w:numId w:val="19"/>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CB570BE" w14:textId="77777777" w:rsidR="008620B6" w:rsidRPr="00952123" w:rsidRDefault="008620B6" w:rsidP="008620B6">
      <w:pPr>
        <w:pStyle w:val="datumtevilka"/>
        <w:spacing w:line="276" w:lineRule="auto"/>
        <w:rPr>
          <w:rStyle w:val="Strong"/>
          <w:rFonts w:cs="Arial"/>
          <w:sz w:val="18"/>
          <w:szCs w:val="18"/>
          <w:lang w:val="sl-SI"/>
        </w:rPr>
      </w:pPr>
    </w:p>
    <w:p w14:paraId="57B31871" w14:textId="77777777" w:rsidR="008620B6" w:rsidRPr="00952123" w:rsidRDefault="008620B6" w:rsidP="008620B6">
      <w:pPr>
        <w:pStyle w:val="datumtevilka"/>
        <w:spacing w:line="276" w:lineRule="auto"/>
        <w:rPr>
          <w:rStyle w:val="Strong"/>
          <w:rFonts w:cs="Arial"/>
          <w:sz w:val="18"/>
          <w:szCs w:val="18"/>
          <w:lang w:val="sl-SI"/>
        </w:rPr>
      </w:pPr>
    </w:p>
    <w:p w14:paraId="0CBD84CA" w14:textId="77777777" w:rsidR="008620B6" w:rsidRPr="00952123" w:rsidRDefault="008620B6" w:rsidP="008620B6">
      <w:pPr>
        <w:pStyle w:val="datumtevilka"/>
        <w:spacing w:line="276" w:lineRule="auto"/>
        <w:rPr>
          <w:rStyle w:val="Strong"/>
          <w:rFonts w:cs="Arial"/>
          <w:sz w:val="18"/>
          <w:szCs w:val="18"/>
          <w:lang w:val="sl-SI"/>
        </w:rPr>
      </w:pPr>
    </w:p>
    <w:p w14:paraId="5D9BF5C6" w14:textId="77777777" w:rsidR="008620B6" w:rsidRPr="00952123" w:rsidRDefault="008620B6" w:rsidP="008620B6">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8620B6" w:rsidRPr="00952123" w14:paraId="7183A8AB" w14:textId="77777777" w:rsidTr="00E7657C">
        <w:tc>
          <w:tcPr>
            <w:tcW w:w="648" w:type="dxa"/>
          </w:tcPr>
          <w:p w14:paraId="43309634" w14:textId="77777777" w:rsidR="008620B6" w:rsidRPr="00952123" w:rsidRDefault="008620B6" w:rsidP="00E7657C">
            <w:pPr>
              <w:ind w:right="-108"/>
              <w:jc w:val="both"/>
              <w:rPr>
                <w:rFonts w:cs="Arial"/>
                <w:sz w:val="18"/>
                <w:szCs w:val="18"/>
              </w:rPr>
            </w:pPr>
          </w:p>
          <w:p w14:paraId="39FF2A99" w14:textId="77777777" w:rsidR="008620B6" w:rsidRPr="00952123" w:rsidRDefault="008620B6" w:rsidP="00E7657C">
            <w:pPr>
              <w:ind w:right="-108"/>
              <w:jc w:val="both"/>
              <w:rPr>
                <w:rFonts w:cs="Arial"/>
                <w:sz w:val="18"/>
                <w:szCs w:val="18"/>
              </w:rPr>
            </w:pPr>
          </w:p>
          <w:p w14:paraId="0D120408" w14:textId="77777777" w:rsidR="008620B6" w:rsidRPr="00952123" w:rsidRDefault="008620B6" w:rsidP="00E7657C">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07314F39" w14:textId="77777777" w:rsidR="008620B6" w:rsidRPr="00952123" w:rsidRDefault="008620B6" w:rsidP="00E7657C">
            <w:pPr>
              <w:jc w:val="both"/>
              <w:rPr>
                <w:rFonts w:cs="Arial"/>
                <w:sz w:val="18"/>
                <w:szCs w:val="18"/>
              </w:rPr>
            </w:pPr>
          </w:p>
        </w:tc>
        <w:tc>
          <w:tcPr>
            <w:tcW w:w="2880" w:type="dxa"/>
          </w:tcPr>
          <w:p w14:paraId="09B8E68C" w14:textId="77777777" w:rsidR="008620B6" w:rsidRPr="00952123" w:rsidRDefault="008620B6" w:rsidP="00E7657C">
            <w:pPr>
              <w:jc w:val="both"/>
              <w:rPr>
                <w:rFonts w:cs="Arial"/>
                <w:sz w:val="18"/>
                <w:szCs w:val="18"/>
              </w:rPr>
            </w:pPr>
          </w:p>
        </w:tc>
        <w:tc>
          <w:tcPr>
            <w:tcW w:w="3704" w:type="dxa"/>
            <w:hideMark/>
          </w:tcPr>
          <w:p w14:paraId="15713C1D" w14:textId="77777777" w:rsidR="008620B6" w:rsidRPr="00952123" w:rsidRDefault="008620B6" w:rsidP="00E7657C">
            <w:pPr>
              <w:jc w:val="center"/>
              <w:rPr>
                <w:rFonts w:cs="Arial"/>
                <w:sz w:val="18"/>
                <w:szCs w:val="18"/>
              </w:rPr>
            </w:pPr>
            <w:r w:rsidRPr="00952123">
              <w:rPr>
                <w:rFonts w:cs="Arial"/>
                <w:sz w:val="18"/>
                <w:szCs w:val="18"/>
              </w:rPr>
              <w:t xml:space="preserve">Ime in priimek pooblaščene osebe </w:t>
            </w:r>
          </w:p>
          <w:p w14:paraId="341BE14E" w14:textId="77777777" w:rsidR="008620B6" w:rsidRPr="00952123" w:rsidRDefault="008620B6" w:rsidP="00E7657C">
            <w:pPr>
              <w:jc w:val="center"/>
              <w:rPr>
                <w:rFonts w:cs="Arial"/>
                <w:sz w:val="18"/>
                <w:szCs w:val="18"/>
              </w:rPr>
            </w:pPr>
            <w:r w:rsidRPr="00952123">
              <w:rPr>
                <w:rFonts w:cs="Arial"/>
                <w:sz w:val="18"/>
                <w:szCs w:val="18"/>
              </w:rPr>
              <w:t xml:space="preserve">ponudnika / podizvajalca / </w:t>
            </w:r>
          </w:p>
          <w:p w14:paraId="2C9F2CBA" w14:textId="77777777" w:rsidR="008620B6" w:rsidRPr="00952123" w:rsidRDefault="008620B6" w:rsidP="00E7657C">
            <w:pPr>
              <w:jc w:val="center"/>
              <w:rPr>
                <w:rFonts w:cs="Arial"/>
                <w:sz w:val="18"/>
                <w:szCs w:val="18"/>
              </w:rPr>
            </w:pPr>
            <w:r w:rsidRPr="00952123">
              <w:rPr>
                <w:rFonts w:cs="Arial"/>
                <w:sz w:val="18"/>
                <w:szCs w:val="18"/>
              </w:rPr>
              <w:t>ponudnika – partnerja v skupini</w:t>
            </w:r>
          </w:p>
        </w:tc>
      </w:tr>
      <w:tr w:rsidR="008620B6" w:rsidRPr="00952123" w14:paraId="74DA753D" w14:textId="77777777" w:rsidTr="00E7657C">
        <w:tc>
          <w:tcPr>
            <w:tcW w:w="828" w:type="dxa"/>
            <w:gridSpan w:val="2"/>
          </w:tcPr>
          <w:p w14:paraId="62EAA4CD" w14:textId="77777777" w:rsidR="008620B6" w:rsidRPr="00952123" w:rsidRDefault="008620B6" w:rsidP="00E7657C">
            <w:pPr>
              <w:ind w:right="-108"/>
              <w:jc w:val="both"/>
              <w:rPr>
                <w:rFonts w:cs="Arial"/>
                <w:sz w:val="18"/>
                <w:szCs w:val="18"/>
              </w:rPr>
            </w:pPr>
          </w:p>
          <w:p w14:paraId="5EC12FE7" w14:textId="77777777" w:rsidR="008620B6" w:rsidRPr="00952123" w:rsidRDefault="008620B6" w:rsidP="00E7657C">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34578C2F" w14:textId="77777777" w:rsidR="008620B6" w:rsidRPr="00952123" w:rsidRDefault="008620B6" w:rsidP="00E7657C">
            <w:pPr>
              <w:jc w:val="both"/>
              <w:rPr>
                <w:rFonts w:cs="Arial"/>
                <w:sz w:val="18"/>
                <w:szCs w:val="18"/>
              </w:rPr>
            </w:pPr>
          </w:p>
        </w:tc>
        <w:tc>
          <w:tcPr>
            <w:tcW w:w="2880" w:type="dxa"/>
          </w:tcPr>
          <w:p w14:paraId="1DA9A3B2" w14:textId="77777777" w:rsidR="008620B6" w:rsidRPr="00952123" w:rsidRDefault="008620B6" w:rsidP="00E7657C">
            <w:pPr>
              <w:jc w:val="both"/>
              <w:rPr>
                <w:rFonts w:cs="Arial"/>
                <w:sz w:val="18"/>
                <w:szCs w:val="18"/>
              </w:rPr>
            </w:pPr>
          </w:p>
        </w:tc>
        <w:tc>
          <w:tcPr>
            <w:tcW w:w="3704" w:type="dxa"/>
            <w:tcBorders>
              <w:top w:val="nil"/>
              <w:left w:val="nil"/>
              <w:bottom w:val="single" w:sz="4" w:space="0" w:color="auto"/>
              <w:right w:val="nil"/>
            </w:tcBorders>
          </w:tcPr>
          <w:p w14:paraId="0FF9951F" w14:textId="77777777" w:rsidR="008620B6" w:rsidRPr="00952123" w:rsidRDefault="008620B6" w:rsidP="00E7657C">
            <w:pPr>
              <w:jc w:val="both"/>
              <w:rPr>
                <w:rFonts w:cs="Arial"/>
                <w:sz w:val="18"/>
                <w:szCs w:val="18"/>
              </w:rPr>
            </w:pPr>
          </w:p>
        </w:tc>
      </w:tr>
      <w:tr w:rsidR="008620B6" w:rsidRPr="00952123" w14:paraId="3562D0E3" w14:textId="77777777" w:rsidTr="00E7657C">
        <w:tc>
          <w:tcPr>
            <w:tcW w:w="828" w:type="dxa"/>
            <w:gridSpan w:val="2"/>
          </w:tcPr>
          <w:p w14:paraId="7BD0A117" w14:textId="77777777" w:rsidR="008620B6" w:rsidRPr="00952123" w:rsidRDefault="008620B6" w:rsidP="00E7657C">
            <w:pPr>
              <w:jc w:val="both"/>
              <w:rPr>
                <w:rFonts w:cs="Arial"/>
                <w:sz w:val="18"/>
                <w:szCs w:val="18"/>
              </w:rPr>
            </w:pPr>
          </w:p>
        </w:tc>
        <w:tc>
          <w:tcPr>
            <w:tcW w:w="1800" w:type="dxa"/>
          </w:tcPr>
          <w:p w14:paraId="0DC0D9FB" w14:textId="77777777" w:rsidR="008620B6" w:rsidRPr="00952123" w:rsidRDefault="008620B6" w:rsidP="00E7657C">
            <w:pPr>
              <w:jc w:val="both"/>
              <w:rPr>
                <w:rFonts w:cs="Arial"/>
                <w:sz w:val="18"/>
                <w:szCs w:val="18"/>
              </w:rPr>
            </w:pPr>
          </w:p>
        </w:tc>
        <w:tc>
          <w:tcPr>
            <w:tcW w:w="2880" w:type="dxa"/>
            <w:hideMark/>
          </w:tcPr>
          <w:p w14:paraId="3A7737F1" w14:textId="77777777" w:rsidR="008620B6" w:rsidRPr="00952123" w:rsidRDefault="008620B6" w:rsidP="00E7657C">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0AA9F684" w14:textId="77777777" w:rsidR="008620B6" w:rsidRPr="00952123" w:rsidRDefault="008620B6" w:rsidP="00E7657C">
            <w:pPr>
              <w:jc w:val="both"/>
              <w:rPr>
                <w:rFonts w:cs="Arial"/>
                <w:sz w:val="18"/>
                <w:szCs w:val="18"/>
              </w:rPr>
            </w:pPr>
          </w:p>
        </w:tc>
      </w:tr>
      <w:tr w:rsidR="008620B6" w:rsidRPr="00952123" w14:paraId="2C7A60D1" w14:textId="77777777" w:rsidTr="00E7657C">
        <w:tc>
          <w:tcPr>
            <w:tcW w:w="828" w:type="dxa"/>
            <w:gridSpan w:val="2"/>
          </w:tcPr>
          <w:p w14:paraId="2AF47161" w14:textId="77777777" w:rsidR="008620B6" w:rsidRPr="00952123" w:rsidRDefault="008620B6" w:rsidP="00E7657C">
            <w:pPr>
              <w:jc w:val="both"/>
              <w:rPr>
                <w:rFonts w:cs="Arial"/>
                <w:sz w:val="18"/>
                <w:szCs w:val="18"/>
              </w:rPr>
            </w:pPr>
          </w:p>
        </w:tc>
        <w:tc>
          <w:tcPr>
            <w:tcW w:w="1800" w:type="dxa"/>
          </w:tcPr>
          <w:p w14:paraId="7EAE52B4" w14:textId="77777777" w:rsidR="008620B6" w:rsidRPr="00952123" w:rsidRDefault="008620B6" w:rsidP="00E7657C">
            <w:pPr>
              <w:jc w:val="both"/>
              <w:rPr>
                <w:rFonts w:cs="Arial"/>
                <w:sz w:val="18"/>
                <w:szCs w:val="18"/>
              </w:rPr>
            </w:pPr>
          </w:p>
        </w:tc>
        <w:tc>
          <w:tcPr>
            <w:tcW w:w="2880" w:type="dxa"/>
          </w:tcPr>
          <w:p w14:paraId="00A7B3A3" w14:textId="77777777" w:rsidR="008620B6" w:rsidRPr="00952123" w:rsidRDefault="008620B6" w:rsidP="00E7657C">
            <w:pPr>
              <w:jc w:val="both"/>
              <w:rPr>
                <w:rFonts w:cs="Arial"/>
                <w:sz w:val="18"/>
                <w:szCs w:val="18"/>
              </w:rPr>
            </w:pPr>
          </w:p>
        </w:tc>
        <w:tc>
          <w:tcPr>
            <w:tcW w:w="3704" w:type="dxa"/>
            <w:tcBorders>
              <w:top w:val="nil"/>
              <w:left w:val="nil"/>
              <w:bottom w:val="single" w:sz="4" w:space="0" w:color="auto"/>
              <w:right w:val="nil"/>
            </w:tcBorders>
          </w:tcPr>
          <w:p w14:paraId="3CA32B96" w14:textId="77777777" w:rsidR="008620B6" w:rsidRPr="00952123" w:rsidRDefault="008620B6" w:rsidP="00E7657C">
            <w:pPr>
              <w:jc w:val="center"/>
              <w:rPr>
                <w:rFonts w:cs="Arial"/>
                <w:sz w:val="18"/>
                <w:szCs w:val="18"/>
              </w:rPr>
            </w:pPr>
            <w:r w:rsidRPr="00952123">
              <w:rPr>
                <w:rFonts w:cs="Arial"/>
                <w:sz w:val="18"/>
                <w:szCs w:val="18"/>
              </w:rPr>
              <w:t>Podpis pooblaščene osebe</w:t>
            </w:r>
          </w:p>
          <w:p w14:paraId="5ACBFC3F" w14:textId="77777777" w:rsidR="008620B6" w:rsidRPr="00952123" w:rsidRDefault="008620B6" w:rsidP="00E7657C">
            <w:pPr>
              <w:jc w:val="center"/>
              <w:rPr>
                <w:rFonts w:cs="Arial"/>
                <w:sz w:val="18"/>
                <w:szCs w:val="18"/>
              </w:rPr>
            </w:pPr>
          </w:p>
          <w:p w14:paraId="5E98F1A0" w14:textId="77777777" w:rsidR="008620B6" w:rsidRPr="00952123" w:rsidRDefault="008620B6" w:rsidP="00E7657C">
            <w:pPr>
              <w:jc w:val="center"/>
              <w:rPr>
                <w:rFonts w:cs="Arial"/>
                <w:sz w:val="18"/>
                <w:szCs w:val="18"/>
              </w:rPr>
            </w:pPr>
          </w:p>
        </w:tc>
      </w:tr>
    </w:tbl>
    <w:p w14:paraId="6DE0F5A9" w14:textId="77777777" w:rsidR="008620B6" w:rsidRDefault="008620B6" w:rsidP="008620B6"/>
    <w:p w14:paraId="29DF58A2" w14:textId="77777777" w:rsidR="008620B6" w:rsidRDefault="008620B6">
      <w:pPr>
        <w:sectPr w:rsidR="008620B6" w:rsidSect="007D26B2">
          <w:footerReference w:type="default" r:id="rId18"/>
          <w:pgSz w:w="11906" w:h="16838"/>
          <w:pgMar w:top="1418" w:right="1418" w:bottom="1418" w:left="1418" w:header="567" w:footer="596" w:gutter="0"/>
          <w:cols w:space="708"/>
          <w:docGrid w:linePitch="360"/>
        </w:sectPr>
      </w:pPr>
    </w:p>
    <w:p w14:paraId="78580F06" w14:textId="15B6224E" w:rsidR="00E37969" w:rsidRPr="00116091" w:rsidRDefault="00CA73A0" w:rsidP="00E37969">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CB11CD">
        <w:rPr>
          <w:rFonts w:ascii="Arial" w:hAnsi="Arial" w:cs="Arial"/>
          <w:color w:val="FFFFFF" w:themeColor="background1"/>
        </w:rPr>
        <w:t>pogodbe</w:t>
      </w:r>
    </w:p>
    <w:p w14:paraId="00E00B67" w14:textId="77777777" w:rsidR="00951E9F" w:rsidRDefault="00951E9F" w:rsidP="00951E9F">
      <w:pPr>
        <w:spacing w:line="264" w:lineRule="auto"/>
        <w:jc w:val="both"/>
        <w:rPr>
          <w:rFonts w:ascii="Arial" w:hAnsi="Arial" w:cs="Arial"/>
          <w:sz w:val="18"/>
          <w:szCs w:val="18"/>
        </w:rPr>
      </w:pPr>
    </w:p>
    <w:p w14:paraId="576E1E2F" w14:textId="68A0EE3A"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Pogodbeni stranki</w:t>
      </w:r>
    </w:p>
    <w:p w14:paraId="3688DE52" w14:textId="77777777" w:rsidR="00951E9F" w:rsidRPr="00951E9F" w:rsidRDefault="00951E9F" w:rsidP="00951E9F">
      <w:pPr>
        <w:spacing w:after="0"/>
        <w:jc w:val="both"/>
        <w:rPr>
          <w:rFonts w:ascii="Arial" w:hAnsi="Arial" w:cs="Arial"/>
          <w:sz w:val="18"/>
          <w:szCs w:val="18"/>
        </w:rPr>
      </w:pPr>
      <w:r w:rsidRPr="00951E9F">
        <w:rPr>
          <w:rFonts w:ascii="Arial" w:hAnsi="Arial" w:cs="Arial"/>
          <w:b/>
          <w:bCs/>
          <w:sz w:val="18"/>
          <w:szCs w:val="18"/>
        </w:rPr>
        <w:t xml:space="preserve">OBČINA GORENJA VAS – POLJANE, Poljanska cesta 87, 4224 Gorenja vas, </w:t>
      </w:r>
      <w:r w:rsidRPr="00951E9F">
        <w:rPr>
          <w:rFonts w:ascii="Arial" w:hAnsi="Arial" w:cs="Arial"/>
          <w:sz w:val="18"/>
          <w:szCs w:val="18"/>
        </w:rPr>
        <w:t>ki jo zastopa župan Janez Milan ČADEŽ</w:t>
      </w:r>
    </w:p>
    <w:p w14:paraId="3BC5C32F" w14:textId="77777777" w:rsidR="00951E9F" w:rsidRPr="00951E9F" w:rsidRDefault="00951E9F" w:rsidP="00951E9F">
      <w:pPr>
        <w:tabs>
          <w:tab w:val="left" w:pos="1620"/>
        </w:tabs>
        <w:spacing w:after="0"/>
        <w:jc w:val="both"/>
        <w:rPr>
          <w:rFonts w:ascii="Arial" w:hAnsi="Arial" w:cs="Arial"/>
          <w:sz w:val="18"/>
          <w:szCs w:val="18"/>
        </w:rPr>
      </w:pPr>
      <w:r w:rsidRPr="00951E9F">
        <w:rPr>
          <w:rFonts w:ascii="Arial" w:hAnsi="Arial" w:cs="Arial"/>
          <w:sz w:val="18"/>
          <w:szCs w:val="18"/>
        </w:rPr>
        <w:t>matična številka:</w:t>
      </w:r>
      <w:r w:rsidRPr="00951E9F">
        <w:rPr>
          <w:rFonts w:ascii="Arial" w:hAnsi="Arial" w:cs="Arial"/>
          <w:sz w:val="18"/>
          <w:szCs w:val="18"/>
        </w:rPr>
        <w:tab/>
        <w:t>5883261000</w:t>
      </w:r>
    </w:p>
    <w:p w14:paraId="2CDDC249" w14:textId="77777777" w:rsidR="00951E9F" w:rsidRPr="00951E9F" w:rsidRDefault="00951E9F" w:rsidP="00951E9F">
      <w:pPr>
        <w:tabs>
          <w:tab w:val="left" w:pos="1620"/>
        </w:tabs>
        <w:spacing w:after="0"/>
        <w:jc w:val="both"/>
        <w:rPr>
          <w:rFonts w:ascii="Arial" w:hAnsi="Arial" w:cs="Arial"/>
          <w:sz w:val="18"/>
          <w:szCs w:val="18"/>
        </w:rPr>
      </w:pPr>
      <w:r w:rsidRPr="00951E9F">
        <w:rPr>
          <w:rFonts w:ascii="Arial" w:hAnsi="Arial" w:cs="Arial"/>
          <w:sz w:val="18"/>
          <w:szCs w:val="18"/>
        </w:rPr>
        <w:t>ID za DDV:</w:t>
      </w:r>
      <w:r w:rsidRPr="00951E9F">
        <w:rPr>
          <w:rFonts w:ascii="Arial" w:hAnsi="Arial" w:cs="Arial"/>
          <w:sz w:val="18"/>
          <w:szCs w:val="18"/>
        </w:rPr>
        <w:tab/>
        <w:t>SI63943026</w:t>
      </w:r>
    </w:p>
    <w:p w14:paraId="527326B0" w14:textId="77777777" w:rsidR="00951E9F" w:rsidRPr="00951E9F" w:rsidRDefault="00951E9F" w:rsidP="00951E9F">
      <w:pPr>
        <w:tabs>
          <w:tab w:val="left" w:pos="1620"/>
          <w:tab w:val="left" w:pos="1980"/>
        </w:tabs>
        <w:spacing w:after="0"/>
        <w:jc w:val="both"/>
        <w:rPr>
          <w:rFonts w:ascii="Arial" w:hAnsi="Arial" w:cs="Arial"/>
          <w:sz w:val="18"/>
          <w:szCs w:val="18"/>
        </w:rPr>
      </w:pPr>
      <w:r w:rsidRPr="00951E9F">
        <w:rPr>
          <w:rFonts w:ascii="Arial" w:hAnsi="Arial" w:cs="Arial"/>
          <w:sz w:val="18"/>
          <w:szCs w:val="18"/>
        </w:rPr>
        <w:t>transakcijski račun:</w:t>
      </w:r>
      <w:r w:rsidRPr="00951E9F">
        <w:rPr>
          <w:rFonts w:ascii="Arial" w:hAnsi="Arial" w:cs="Arial"/>
          <w:sz w:val="18"/>
          <w:szCs w:val="18"/>
        </w:rPr>
        <w:tab/>
        <w:t>SI56 0122 7010 0007 212 – UJP</w:t>
      </w:r>
    </w:p>
    <w:p w14:paraId="26A0024F" w14:textId="77777777" w:rsidR="00951E9F" w:rsidRPr="00951E9F" w:rsidRDefault="00951E9F" w:rsidP="00951E9F">
      <w:pPr>
        <w:spacing w:after="0"/>
        <w:jc w:val="both"/>
        <w:rPr>
          <w:rFonts w:ascii="Arial" w:hAnsi="Arial" w:cs="Arial"/>
          <w:sz w:val="18"/>
          <w:szCs w:val="18"/>
        </w:rPr>
      </w:pPr>
      <w:r w:rsidRPr="00951E9F">
        <w:rPr>
          <w:rFonts w:ascii="Arial" w:hAnsi="Arial" w:cs="Arial"/>
          <w:sz w:val="18"/>
          <w:szCs w:val="18"/>
        </w:rPr>
        <w:t>(v nadaljevanju naročnik)</w:t>
      </w:r>
    </w:p>
    <w:p w14:paraId="63855867" w14:textId="77777777" w:rsidR="00951E9F" w:rsidRPr="00951E9F" w:rsidRDefault="00951E9F" w:rsidP="00951E9F">
      <w:pPr>
        <w:spacing w:line="264" w:lineRule="auto"/>
        <w:jc w:val="both"/>
        <w:rPr>
          <w:rFonts w:ascii="Arial" w:hAnsi="Arial" w:cs="Arial"/>
          <w:sz w:val="18"/>
          <w:szCs w:val="18"/>
        </w:rPr>
      </w:pPr>
    </w:p>
    <w:p w14:paraId="69A2FBAF" w14:textId="47DC3A70"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in</w:t>
      </w:r>
    </w:p>
    <w:p w14:paraId="2C9E4F3A" w14:textId="6FBA3182" w:rsidR="00951E9F" w:rsidRPr="00951E9F" w:rsidRDefault="00951E9F" w:rsidP="00951E9F">
      <w:pPr>
        <w:spacing w:after="0"/>
        <w:jc w:val="both"/>
        <w:rPr>
          <w:rFonts w:ascii="Arial" w:hAnsi="Arial" w:cs="Arial"/>
          <w:sz w:val="18"/>
          <w:szCs w:val="18"/>
        </w:rPr>
      </w:pPr>
      <w:r w:rsidRPr="00951E9F">
        <w:rPr>
          <w:rFonts w:ascii="Arial" w:hAnsi="Arial" w:cs="Arial"/>
          <w:b/>
          <w:sz w:val="18"/>
          <w:szCs w:val="18"/>
        </w:rPr>
        <w:t xml:space="preserve">__________________________________, </w:t>
      </w:r>
      <w:r w:rsidRPr="00951E9F">
        <w:rPr>
          <w:rFonts w:ascii="Arial" w:hAnsi="Arial" w:cs="Arial"/>
          <w:sz w:val="18"/>
          <w:szCs w:val="18"/>
        </w:rPr>
        <w:t>ki j</w:t>
      </w:r>
      <w:r>
        <w:rPr>
          <w:rFonts w:ascii="Arial" w:hAnsi="Arial" w:cs="Arial"/>
          <w:sz w:val="18"/>
          <w:szCs w:val="18"/>
        </w:rPr>
        <w:t>o</w:t>
      </w:r>
      <w:r w:rsidRPr="00951E9F">
        <w:rPr>
          <w:rFonts w:ascii="Arial" w:hAnsi="Arial" w:cs="Arial"/>
          <w:sz w:val="18"/>
          <w:szCs w:val="18"/>
        </w:rPr>
        <w:t xml:space="preserve"> zastopa _____________________</w:t>
      </w:r>
    </w:p>
    <w:p w14:paraId="50523810" w14:textId="77777777" w:rsidR="00951E9F" w:rsidRPr="00951E9F" w:rsidRDefault="00951E9F" w:rsidP="00951E9F">
      <w:pPr>
        <w:tabs>
          <w:tab w:val="left" w:pos="1843"/>
        </w:tabs>
        <w:spacing w:after="0"/>
        <w:jc w:val="both"/>
        <w:rPr>
          <w:rFonts w:ascii="Arial" w:hAnsi="Arial" w:cs="Arial"/>
          <w:sz w:val="18"/>
          <w:szCs w:val="18"/>
        </w:rPr>
      </w:pPr>
      <w:r w:rsidRPr="00951E9F">
        <w:rPr>
          <w:rFonts w:ascii="Arial" w:hAnsi="Arial" w:cs="Arial"/>
          <w:sz w:val="18"/>
          <w:szCs w:val="18"/>
        </w:rPr>
        <w:t>matična številka:</w:t>
      </w:r>
      <w:r w:rsidRPr="00951E9F">
        <w:rPr>
          <w:rFonts w:ascii="Arial" w:hAnsi="Arial" w:cs="Arial"/>
          <w:sz w:val="18"/>
          <w:szCs w:val="18"/>
        </w:rPr>
        <w:tab/>
        <w:t>______________</w:t>
      </w:r>
    </w:p>
    <w:p w14:paraId="7D3DAF66" w14:textId="77777777" w:rsidR="00951E9F" w:rsidRPr="00951E9F" w:rsidRDefault="00951E9F" w:rsidP="00951E9F">
      <w:pPr>
        <w:tabs>
          <w:tab w:val="left" w:pos="1843"/>
        </w:tabs>
        <w:spacing w:after="0"/>
        <w:jc w:val="both"/>
        <w:rPr>
          <w:rFonts w:ascii="Arial" w:hAnsi="Arial" w:cs="Arial"/>
          <w:sz w:val="18"/>
          <w:szCs w:val="18"/>
        </w:rPr>
      </w:pPr>
      <w:r w:rsidRPr="00951E9F">
        <w:rPr>
          <w:rFonts w:ascii="Arial" w:hAnsi="Arial" w:cs="Arial"/>
          <w:sz w:val="18"/>
          <w:szCs w:val="18"/>
        </w:rPr>
        <w:t xml:space="preserve">ID za DDV: </w:t>
      </w:r>
      <w:r w:rsidRPr="00951E9F">
        <w:rPr>
          <w:rFonts w:ascii="Arial" w:hAnsi="Arial" w:cs="Arial"/>
          <w:sz w:val="18"/>
          <w:szCs w:val="18"/>
        </w:rPr>
        <w:tab/>
        <w:t xml:space="preserve">_________________ </w:t>
      </w:r>
    </w:p>
    <w:p w14:paraId="427EEA58" w14:textId="77777777" w:rsidR="00951E9F" w:rsidRPr="00951E9F" w:rsidRDefault="00951E9F" w:rsidP="00951E9F">
      <w:pPr>
        <w:tabs>
          <w:tab w:val="left" w:pos="1843"/>
        </w:tabs>
        <w:spacing w:after="0"/>
        <w:jc w:val="both"/>
        <w:rPr>
          <w:rFonts w:ascii="Arial" w:hAnsi="Arial" w:cs="Arial"/>
          <w:sz w:val="18"/>
          <w:szCs w:val="18"/>
        </w:rPr>
      </w:pPr>
      <w:r w:rsidRPr="00951E9F">
        <w:rPr>
          <w:rFonts w:ascii="Arial" w:hAnsi="Arial" w:cs="Arial"/>
          <w:sz w:val="18"/>
          <w:szCs w:val="18"/>
        </w:rPr>
        <w:t>transakcijski račun:</w:t>
      </w:r>
      <w:r w:rsidRPr="00951E9F">
        <w:rPr>
          <w:rFonts w:ascii="Arial" w:hAnsi="Arial" w:cs="Arial"/>
          <w:sz w:val="18"/>
          <w:szCs w:val="18"/>
        </w:rPr>
        <w:tab/>
        <w:t>______________________________</w:t>
      </w:r>
    </w:p>
    <w:p w14:paraId="19F1096A" w14:textId="77777777" w:rsidR="00951E9F" w:rsidRPr="00951E9F" w:rsidRDefault="00951E9F" w:rsidP="00951E9F">
      <w:pPr>
        <w:tabs>
          <w:tab w:val="left" w:pos="1620"/>
        </w:tabs>
        <w:spacing w:after="0"/>
        <w:jc w:val="both"/>
        <w:rPr>
          <w:rFonts w:ascii="Arial" w:hAnsi="Arial" w:cs="Arial"/>
          <w:sz w:val="18"/>
          <w:szCs w:val="18"/>
        </w:rPr>
      </w:pPr>
      <w:r w:rsidRPr="00951E9F">
        <w:rPr>
          <w:rFonts w:ascii="Arial" w:hAnsi="Arial" w:cs="Arial"/>
          <w:sz w:val="18"/>
          <w:szCs w:val="18"/>
        </w:rPr>
        <w:t>(v nadaljevanju: izvajalec)</w:t>
      </w:r>
    </w:p>
    <w:p w14:paraId="4F02DA02" w14:textId="77777777" w:rsidR="00951E9F" w:rsidRPr="00951E9F" w:rsidRDefault="00951E9F" w:rsidP="00951E9F">
      <w:pPr>
        <w:spacing w:line="264" w:lineRule="auto"/>
        <w:jc w:val="both"/>
        <w:rPr>
          <w:rFonts w:ascii="Arial" w:hAnsi="Arial" w:cs="Arial"/>
          <w:sz w:val="18"/>
          <w:szCs w:val="18"/>
        </w:rPr>
      </w:pPr>
    </w:p>
    <w:p w14:paraId="427D3E1E" w14:textId="77777777" w:rsidR="00801AA8" w:rsidRDefault="00801AA8" w:rsidP="00951E9F">
      <w:pPr>
        <w:spacing w:line="264" w:lineRule="auto"/>
        <w:jc w:val="both"/>
        <w:rPr>
          <w:rFonts w:ascii="Arial" w:hAnsi="Arial" w:cs="Arial"/>
          <w:sz w:val="18"/>
          <w:szCs w:val="18"/>
        </w:rPr>
      </w:pPr>
    </w:p>
    <w:p w14:paraId="3B7268E7" w14:textId="5321606E"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sklepata naslednjo</w:t>
      </w:r>
    </w:p>
    <w:p w14:paraId="3F244FE3" w14:textId="77777777" w:rsidR="00951E9F" w:rsidRPr="00951E9F" w:rsidRDefault="00951E9F" w:rsidP="00951E9F">
      <w:pPr>
        <w:spacing w:line="264" w:lineRule="auto"/>
        <w:jc w:val="both"/>
        <w:rPr>
          <w:rFonts w:ascii="Arial" w:hAnsi="Arial" w:cs="Arial"/>
          <w:sz w:val="18"/>
          <w:szCs w:val="18"/>
        </w:rPr>
      </w:pPr>
    </w:p>
    <w:p w14:paraId="6F198AA2" w14:textId="77777777" w:rsidR="00951E9F" w:rsidRPr="00951E9F" w:rsidRDefault="00951E9F" w:rsidP="00951E9F">
      <w:pPr>
        <w:spacing w:line="264" w:lineRule="auto"/>
        <w:jc w:val="center"/>
        <w:rPr>
          <w:rFonts w:ascii="Arial" w:hAnsi="Arial" w:cs="Arial"/>
          <w:b/>
          <w:bCs/>
        </w:rPr>
      </w:pPr>
      <w:r w:rsidRPr="00951E9F">
        <w:rPr>
          <w:rFonts w:ascii="Arial" w:hAnsi="Arial" w:cs="Arial"/>
          <w:b/>
          <w:bCs/>
        </w:rPr>
        <w:t xml:space="preserve">POGODBO številka ____________________  </w:t>
      </w:r>
    </w:p>
    <w:p w14:paraId="41E85A85" w14:textId="77777777" w:rsidR="00951E9F" w:rsidRPr="00951E9F" w:rsidRDefault="00951E9F" w:rsidP="00951E9F">
      <w:pPr>
        <w:spacing w:line="264" w:lineRule="auto"/>
        <w:jc w:val="center"/>
        <w:rPr>
          <w:rFonts w:ascii="Arial" w:hAnsi="Arial" w:cs="Arial"/>
          <w:b/>
          <w:bCs/>
        </w:rPr>
      </w:pPr>
      <w:r w:rsidRPr="00951E9F">
        <w:rPr>
          <w:rFonts w:ascii="Arial" w:hAnsi="Arial" w:cs="Arial"/>
          <w:b/>
          <w:bCs/>
        </w:rPr>
        <w:t xml:space="preserve">ZBIRANJE IN PREVOZ KOMUNALNIH ODPADKOV IZ OBČINE GORENJA VAS – POLJANE </w:t>
      </w:r>
    </w:p>
    <w:p w14:paraId="09E568ED" w14:textId="77777777" w:rsidR="00951E9F" w:rsidRPr="00951E9F" w:rsidRDefault="00951E9F" w:rsidP="00951E9F">
      <w:pPr>
        <w:spacing w:line="264" w:lineRule="auto"/>
        <w:jc w:val="center"/>
        <w:rPr>
          <w:rFonts w:ascii="Arial" w:hAnsi="Arial" w:cs="Arial"/>
          <w:sz w:val="18"/>
          <w:szCs w:val="18"/>
        </w:rPr>
      </w:pPr>
    </w:p>
    <w:p w14:paraId="40F6FFF3" w14:textId="77777777"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t>I. UVODNA DOLOČBA</w:t>
      </w:r>
    </w:p>
    <w:p w14:paraId="677FCFBE"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2D51A27D" w14:textId="77777777" w:rsidR="00951E9F" w:rsidRPr="00951E9F" w:rsidRDefault="00951E9F" w:rsidP="00951E9F">
      <w:pPr>
        <w:pStyle w:val="BodyText"/>
        <w:spacing w:after="120" w:line="264" w:lineRule="auto"/>
        <w:rPr>
          <w:rFonts w:ascii="Arial" w:hAnsi="Arial" w:cs="Arial"/>
          <w:sz w:val="18"/>
          <w:szCs w:val="18"/>
        </w:rPr>
      </w:pPr>
      <w:r w:rsidRPr="00951E9F">
        <w:rPr>
          <w:rFonts w:ascii="Arial" w:hAnsi="Arial" w:cs="Arial"/>
          <w:sz w:val="18"/>
          <w:szCs w:val="18"/>
        </w:rPr>
        <w:t>Pogodbeni stranki uvodoma ugotavljata, da:</w:t>
      </w:r>
    </w:p>
    <w:p w14:paraId="2FD34F8E" w14:textId="54146C08" w:rsidR="00951E9F" w:rsidRPr="00951E9F" w:rsidRDefault="00951E9F" w:rsidP="00951E9F">
      <w:pPr>
        <w:pStyle w:val="BodyText"/>
        <w:numPr>
          <w:ilvl w:val="0"/>
          <w:numId w:val="63"/>
        </w:numPr>
        <w:tabs>
          <w:tab w:val="left" w:pos="284"/>
        </w:tabs>
        <w:spacing w:after="120" w:line="264" w:lineRule="auto"/>
        <w:ind w:left="284" w:hanging="284"/>
        <w:rPr>
          <w:rFonts w:ascii="Arial" w:hAnsi="Arial" w:cs="Arial"/>
          <w:sz w:val="18"/>
          <w:szCs w:val="18"/>
        </w:rPr>
      </w:pPr>
      <w:r w:rsidRPr="00951E9F">
        <w:rPr>
          <w:rFonts w:ascii="Arial" w:hAnsi="Arial" w:cs="Arial"/>
          <w:sz w:val="18"/>
          <w:szCs w:val="18"/>
        </w:rPr>
        <w:t xml:space="preserve">je naročnik na podlagi Zakona o javnem naročanju _____________________ izvedel javni razpis za oddajo javnega naročila storitev po odprtem postopku »Zbiranje in prevoz komunalnih odpadkov iz občine Gorenja vas – Poljane v </w:t>
      </w:r>
      <w:r w:rsidR="003D43EE">
        <w:rPr>
          <w:rFonts w:ascii="Arial" w:hAnsi="Arial" w:cs="Arial"/>
          <w:sz w:val="18"/>
          <w:szCs w:val="18"/>
        </w:rPr>
        <w:t xml:space="preserve">obdobju od  </w:t>
      </w:r>
      <w:r w:rsidRPr="00951E9F">
        <w:rPr>
          <w:rFonts w:ascii="Arial" w:hAnsi="Arial" w:cs="Arial"/>
          <w:sz w:val="18"/>
          <w:szCs w:val="18"/>
        </w:rPr>
        <w:t xml:space="preserve"> 1. 2. 2026 do 31. 1. 2030«, ki je bil objavljen ___________________, na Portalu javnih naročil pod številko objave _______________ in v Uradnem listu Evropske unije pod številko objave __________, </w:t>
      </w:r>
    </w:p>
    <w:p w14:paraId="589FD2A0" w14:textId="77777777" w:rsidR="00951E9F" w:rsidRPr="00951E9F" w:rsidRDefault="00951E9F" w:rsidP="00951E9F">
      <w:pPr>
        <w:pStyle w:val="BodyText"/>
        <w:numPr>
          <w:ilvl w:val="0"/>
          <w:numId w:val="63"/>
        </w:numPr>
        <w:spacing w:after="120" w:line="264" w:lineRule="auto"/>
        <w:ind w:left="284" w:hanging="284"/>
        <w:rPr>
          <w:rFonts w:ascii="Arial" w:hAnsi="Arial" w:cs="Arial"/>
          <w:sz w:val="18"/>
          <w:szCs w:val="18"/>
        </w:rPr>
      </w:pPr>
      <w:r w:rsidRPr="00951E9F">
        <w:rPr>
          <w:rFonts w:ascii="Arial" w:hAnsi="Arial" w:cs="Arial"/>
          <w:sz w:val="18"/>
          <w:szCs w:val="18"/>
        </w:rPr>
        <w:t>je naročnik na podlagi izvedenega postopka javnega naročila iz prve alineje tega odstavka, na podlagi merila, določenega v dokumentaciji v zvezi z oddajo javnega naročila, z Odločitvijo v postopku javnega naročanja številka ________________, z dne ____________________, odločil, da se za izvedbo javnega naročila, kot ekonomsko najugodnejša ponudbo, sprejme ponudba izvajalca,</w:t>
      </w:r>
    </w:p>
    <w:p w14:paraId="06602E61" w14:textId="77777777" w:rsidR="00951E9F" w:rsidRPr="00951E9F" w:rsidRDefault="00951E9F" w:rsidP="00951E9F">
      <w:pPr>
        <w:pStyle w:val="BodyText"/>
        <w:numPr>
          <w:ilvl w:val="0"/>
          <w:numId w:val="63"/>
        </w:numPr>
        <w:tabs>
          <w:tab w:val="left" w:pos="284"/>
        </w:tabs>
        <w:spacing w:after="120" w:line="264" w:lineRule="auto"/>
        <w:ind w:left="284" w:hanging="284"/>
        <w:rPr>
          <w:rFonts w:ascii="Arial" w:hAnsi="Arial" w:cs="Arial"/>
          <w:sz w:val="18"/>
          <w:szCs w:val="18"/>
        </w:rPr>
      </w:pPr>
      <w:r w:rsidRPr="00951E9F">
        <w:rPr>
          <w:rFonts w:ascii="Arial" w:hAnsi="Arial" w:cs="Arial"/>
          <w:sz w:val="18"/>
          <w:szCs w:val="18"/>
        </w:rPr>
        <w:t>je izvajalec kadrovsko in tehnično sposoben izvesti naročilo,</w:t>
      </w:r>
    </w:p>
    <w:p w14:paraId="32DFE215" w14:textId="77777777" w:rsidR="00951E9F" w:rsidRPr="00951E9F" w:rsidRDefault="00951E9F" w:rsidP="00951E9F">
      <w:pPr>
        <w:pStyle w:val="BodyText"/>
        <w:numPr>
          <w:ilvl w:val="0"/>
          <w:numId w:val="63"/>
        </w:numPr>
        <w:tabs>
          <w:tab w:val="left" w:pos="284"/>
        </w:tabs>
        <w:spacing w:after="120" w:line="264" w:lineRule="auto"/>
        <w:ind w:left="284" w:hanging="284"/>
        <w:rPr>
          <w:rFonts w:ascii="Arial" w:hAnsi="Arial" w:cs="Arial"/>
          <w:sz w:val="18"/>
          <w:szCs w:val="18"/>
        </w:rPr>
      </w:pPr>
      <w:r w:rsidRPr="00951E9F">
        <w:rPr>
          <w:rFonts w:ascii="Arial" w:hAnsi="Arial" w:cs="Arial"/>
          <w:sz w:val="18"/>
          <w:szCs w:val="18"/>
        </w:rPr>
        <w:t xml:space="preserve">ima izvajalec vsa potrebna dovoljenja za opravljanje dejavnosti, ki je predmet te pogodbe in je vpisan v ustrezne evidence, ki jih vodi Ministrstvo za okolje in prostor, Agencija Republike Slovenije za okolje, skladno s predpisi, ki urejajo varstvo okolja in področje odpadkov. </w:t>
      </w:r>
    </w:p>
    <w:p w14:paraId="51F104DD" w14:textId="77777777" w:rsidR="00951E9F" w:rsidRPr="00951E9F" w:rsidRDefault="00951E9F" w:rsidP="00951E9F">
      <w:pPr>
        <w:pStyle w:val="BodyText"/>
        <w:spacing w:line="264" w:lineRule="auto"/>
        <w:rPr>
          <w:rFonts w:ascii="Arial" w:hAnsi="Arial" w:cs="Arial"/>
          <w:color w:val="000000"/>
          <w:sz w:val="18"/>
          <w:szCs w:val="18"/>
          <w:lang w:bidi="x-none"/>
        </w:rPr>
      </w:pPr>
    </w:p>
    <w:p w14:paraId="5B9736E2" w14:textId="77777777" w:rsidR="00801AA8" w:rsidRDefault="00801AA8" w:rsidP="00951E9F">
      <w:pPr>
        <w:spacing w:line="264" w:lineRule="auto"/>
        <w:jc w:val="center"/>
        <w:rPr>
          <w:rFonts w:ascii="Arial" w:hAnsi="Arial" w:cs="Arial"/>
          <w:b/>
          <w:sz w:val="18"/>
          <w:szCs w:val="18"/>
        </w:rPr>
      </w:pPr>
    </w:p>
    <w:p w14:paraId="265465D5" w14:textId="4233E2F9"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lastRenderedPageBreak/>
        <w:t>II. PREDMET POGODBE</w:t>
      </w:r>
    </w:p>
    <w:p w14:paraId="0ED3642A"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5EB6532E"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Predmet pogodbe je zbiranje in prevoz komunalnih odpadkov iz občine Gorenja vas – Poljane, kar je razvidno iz dokumentacije v zvezi z oddajo javnega naročila iz 1. člena te pogodbe in ponudbe izvajalca z dne _________________, na podlagi katere je bil izbran.</w:t>
      </w:r>
    </w:p>
    <w:p w14:paraId="13A20732" w14:textId="77777777" w:rsidR="00951E9F" w:rsidRPr="00951E9F" w:rsidRDefault="00951E9F" w:rsidP="00951E9F">
      <w:pPr>
        <w:pStyle w:val="BodyText"/>
        <w:spacing w:line="264" w:lineRule="auto"/>
        <w:rPr>
          <w:rFonts w:ascii="Arial" w:hAnsi="Arial" w:cs="Arial"/>
          <w:sz w:val="18"/>
          <w:szCs w:val="18"/>
        </w:rPr>
      </w:pPr>
    </w:p>
    <w:p w14:paraId="49FAC9D4" w14:textId="77777777" w:rsidR="00951E9F" w:rsidRPr="00951E9F" w:rsidRDefault="00951E9F" w:rsidP="00801AA8">
      <w:pPr>
        <w:pStyle w:val="BodyText"/>
        <w:spacing w:after="120" w:line="264" w:lineRule="auto"/>
        <w:rPr>
          <w:rFonts w:ascii="Arial" w:hAnsi="Arial" w:cs="Arial"/>
          <w:sz w:val="18"/>
          <w:szCs w:val="18"/>
        </w:rPr>
      </w:pPr>
      <w:r w:rsidRPr="00951E9F">
        <w:rPr>
          <w:rFonts w:ascii="Arial" w:hAnsi="Arial" w:cs="Arial"/>
          <w:sz w:val="18"/>
          <w:szCs w:val="18"/>
        </w:rPr>
        <w:t>Pogodbeno dogovorjena dela obsegajo storitev zbiranja in prevoza komunalnih odpadkov iz občine Gorenja vas – Poljane, in sicer:</w:t>
      </w:r>
    </w:p>
    <w:p w14:paraId="351D9A7D" w14:textId="77777777" w:rsidR="00951E9F" w:rsidRPr="00951E9F" w:rsidRDefault="00951E9F" w:rsidP="00801AA8">
      <w:pPr>
        <w:pStyle w:val="BodyText"/>
        <w:numPr>
          <w:ilvl w:val="0"/>
          <w:numId w:val="75"/>
        </w:numPr>
        <w:spacing w:after="120" w:line="264" w:lineRule="auto"/>
        <w:rPr>
          <w:rFonts w:ascii="Arial" w:hAnsi="Arial" w:cs="Arial"/>
          <w:sz w:val="18"/>
          <w:szCs w:val="18"/>
        </w:rPr>
      </w:pPr>
      <w:r w:rsidRPr="00951E9F">
        <w:rPr>
          <w:rFonts w:ascii="Arial" w:hAnsi="Arial" w:cs="Arial"/>
          <w:sz w:val="18"/>
          <w:szCs w:val="18"/>
        </w:rPr>
        <w:t xml:space="preserve">storitev zbiranje mešanih komunalnih odpadkov </w:t>
      </w:r>
    </w:p>
    <w:p w14:paraId="4BBC8A65" w14:textId="77777777" w:rsidR="00951E9F" w:rsidRPr="00951E9F" w:rsidRDefault="00951E9F" w:rsidP="00801AA8">
      <w:pPr>
        <w:pStyle w:val="BodyText"/>
        <w:numPr>
          <w:ilvl w:val="0"/>
          <w:numId w:val="75"/>
        </w:numPr>
        <w:spacing w:after="120" w:line="264" w:lineRule="auto"/>
        <w:rPr>
          <w:rFonts w:ascii="Arial" w:hAnsi="Arial" w:cs="Arial"/>
          <w:sz w:val="18"/>
          <w:szCs w:val="18"/>
        </w:rPr>
      </w:pPr>
      <w:r w:rsidRPr="00951E9F">
        <w:rPr>
          <w:rFonts w:ascii="Arial" w:hAnsi="Arial" w:cs="Arial"/>
          <w:sz w:val="18"/>
          <w:szCs w:val="18"/>
        </w:rPr>
        <w:t>storitev prevoz kosovnih odpadkov</w:t>
      </w:r>
    </w:p>
    <w:p w14:paraId="1B162E7E" w14:textId="77777777" w:rsidR="00951E9F" w:rsidRPr="00951E9F" w:rsidRDefault="00951E9F" w:rsidP="00801AA8">
      <w:pPr>
        <w:pStyle w:val="BodyText"/>
        <w:numPr>
          <w:ilvl w:val="0"/>
          <w:numId w:val="75"/>
        </w:numPr>
        <w:spacing w:after="120" w:line="264" w:lineRule="auto"/>
        <w:rPr>
          <w:rFonts w:ascii="Arial" w:hAnsi="Arial" w:cs="Arial"/>
          <w:sz w:val="18"/>
          <w:szCs w:val="18"/>
        </w:rPr>
      </w:pPr>
      <w:r w:rsidRPr="00951E9F">
        <w:rPr>
          <w:rFonts w:ascii="Arial" w:hAnsi="Arial" w:cs="Arial"/>
          <w:sz w:val="18"/>
          <w:szCs w:val="18"/>
        </w:rPr>
        <w:t>storitev zbiranje mešane embalaže</w:t>
      </w:r>
    </w:p>
    <w:p w14:paraId="3D025D88" w14:textId="77777777" w:rsidR="00951E9F" w:rsidRPr="00951E9F" w:rsidRDefault="00951E9F" w:rsidP="00801AA8">
      <w:pPr>
        <w:pStyle w:val="BodyText"/>
        <w:numPr>
          <w:ilvl w:val="0"/>
          <w:numId w:val="75"/>
        </w:numPr>
        <w:spacing w:after="120" w:line="264" w:lineRule="auto"/>
        <w:rPr>
          <w:rFonts w:ascii="Arial" w:hAnsi="Arial" w:cs="Arial"/>
          <w:sz w:val="18"/>
          <w:szCs w:val="18"/>
        </w:rPr>
      </w:pPr>
      <w:r w:rsidRPr="00951E9F">
        <w:rPr>
          <w:rFonts w:ascii="Arial" w:hAnsi="Arial" w:cs="Arial"/>
          <w:sz w:val="18"/>
          <w:szCs w:val="18"/>
        </w:rPr>
        <w:t>storitev zbiranje papirja in embalaže iz papirja in kartona</w:t>
      </w:r>
    </w:p>
    <w:p w14:paraId="1ECB085E" w14:textId="77777777" w:rsidR="00951E9F" w:rsidRPr="00951E9F" w:rsidRDefault="00951E9F" w:rsidP="00801AA8">
      <w:pPr>
        <w:pStyle w:val="BodyText"/>
        <w:numPr>
          <w:ilvl w:val="0"/>
          <w:numId w:val="75"/>
        </w:numPr>
        <w:spacing w:after="120" w:line="264" w:lineRule="auto"/>
        <w:rPr>
          <w:rFonts w:ascii="Arial" w:hAnsi="Arial" w:cs="Arial"/>
          <w:sz w:val="18"/>
          <w:szCs w:val="18"/>
        </w:rPr>
      </w:pPr>
      <w:r w:rsidRPr="00951E9F">
        <w:rPr>
          <w:rFonts w:ascii="Arial" w:hAnsi="Arial" w:cs="Arial"/>
          <w:sz w:val="18"/>
          <w:szCs w:val="18"/>
        </w:rPr>
        <w:t>storitev zbiranje embalaže iz stekla</w:t>
      </w:r>
    </w:p>
    <w:p w14:paraId="6E0CCF71" w14:textId="77777777" w:rsidR="00951E9F" w:rsidRPr="00951E9F" w:rsidRDefault="00951E9F" w:rsidP="00801AA8">
      <w:pPr>
        <w:pStyle w:val="BodyText"/>
        <w:numPr>
          <w:ilvl w:val="0"/>
          <w:numId w:val="75"/>
        </w:numPr>
        <w:spacing w:after="120" w:line="264" w:lineRule="auto"/>
        <w:rPr>
          <w:rFonts w:ascii="Arial" w:hAnsi="Arial" w:cs="Arial"/>
          <w:sz w:val="18"/>
          <w:szCs w:val="18"/>
        </w:rPr>
      </w:pPr>
      <w:r w:rsidRPr="00951E9F">
        <w:rPr>
          <w:rFonts w:ascii="Arial" w:hAnsi="Arial" w:cs="Arial"/>
          <w:sz w:val="18"/>
          <w:szCs w:val="18"/>
        </w:rPr>
        <w:t xml:space="preserve">storitev zbiranje bioloških odpadkov </w:t>
      </w:r>
    </w:p>
    <w:p w14:paraId="7C7F2552" w14:textId="77777777" w:rsidR="00951E9F" w:rsidRPr="00951E9F" w:rsidRDefault="00951E9F" w:rsidP="00801AA8">
      <w:pPr>
        <w:pStyle w:val="BodyText"/>
        <w:numPr>
          <w:ilvl w:val="0"/>
          <w:numId w:val="75"/>
        </w:numPr>
        <w:spacing w:after="120" w:line="264" w:lineRule="auto"/>
        <w:rPr>
          <w:rFonts w:ascii="Arial" w:hAnsi="Arial" w:cs="Arial"/>
          <w:sz w:val="18"/>
          <w:szCs w:val="18"/>
        </w:rPr>
      </w:pPr>
      <w:r w:rsidRPr="00951E9F">
        <w:rPr>
          <w:rFonts w:ascii="Arial" w:hAnsi="Arial" w:cs="Arial"/>
          <w:sz w:val="18"/>
          <w:szCs w:val="18"/>
        </w:rPr>
        <w:t>storitev odvoz bioloških odpadkov iz pokopališč in ZC Todraž</w:t>
      </w:r>
    </w:p>
    <w:p w14:paraId="34C7C3FC" w14:textId="77777777" w:rsidR="00951E9F" w:rsidRPr="00951E9F" w:rsidRDefault="00951E9F" w:rsidP="00801AA8">
      <w:pPr>
        <w:pStyle w:val="BodyText"/>
        <w:numPr>
          <w:ilvl w:val="0"/>
          <w:numId w:val="75"/>
        </w:numPr>
        <w:spacing w:after="120" w:line="264" w:lineRule="auto"/>
        <w:rPr>
          <w:rFonts w:ascii="Arial" w:hAnsi="Arial" w:cs="Arial"/>
          <w:sz w:val="18"/>
          <w:szCs w:val="18"/>
        </w:rPr>
      </w:pPr>
      <w:r w:rsidRPr="00951E9F">
        <w:rPr>
          <w:rFonts w:ascii="Arial" w:hAnsi="Arial" w:cs="Arial"/>
          <w:sz w:val="18"/>
          <w:szCs w:val="18"/>
        </w:rPr>
        <w:t xml:space="preserve">storitev odvoz gradbenih odpadkov iz ZC Todraž  </w:t>
      </w:r>
    </w:p>
    <w:p w14:paraId="6EB66480" w14:textId="77777777" w:rsidR="00951E9F" w:rsidRPr="00951E9F" w:rsidRDefault="00951E9F" w:rsidP="00801AA8">
      <w:pPr>
        <w:pStyle w:val="BodyText"/>
        <w:numPr>
          <w:ilvl w:val="0"/>
          <w:numId w:val="75"/>
        </w:numPr>
        <w:spacing w:after="120" w:line="264" w:lineRule="auto"/>
        <w:rPr>
          <w:rFonts w:ascii="Arial" w:hAnsi="Arial" w:cs="Arial"/>
          <w:sz w:val="18"/>
          <w:szCs w:val="18"/>
        </w:rPr>
      </w:pPr>
      <w:r w:rsidRPr="00951E9F">
        <w:rPr>
          <w:rFonts w:ascii="Arial" w:hAnsi="Arial" w:cs="Arial"/>
          <w:sz w:val="18"/>
          <w:szCs w:val="18"/>
        </w:rPr>
        <w:t>storitev oddaja mulja iz ČN Gorenja vas</w:t>
      </w:r>
    </w:p>
    <w:p w14:paraId="663A670D" w14:textId="77777777" w:rsidR="00951E9F" w:rsidRPr="00951E9F" w:rsidRDefault="00951E9F" w:rsidP="00801AA8">
      <w:pPr>
        <w:pStyle w:val="BodyText"/>
        <w:numPr>
          <w:ilvl w:val="0"/>
          <w:numId w:val="75"/>
        </w:numPr>
        <w:spacing w:after="120" w:line="264" w:lineRule="auto"/>
        <w:rPr>
          <w:rFonts w:ascii="Arial" w:hAnsi="Arial" w:cs="Arial"/>
          <w:sz w:val="18"/>
          <w:szCs w:val="18"/>
        </w:rPr>
      </w:pPr>
      <w:r w:rsidRPr="00951E9F">
        <w:rPr>
          <w:rFonts w:ascii="Arial" w:hAnsi="Arial" w:cs="Arial"/>
          <w:sz w:val="18"/>
          <w:szCs w:val="18"/>
        </w:rPr>
        <w:t>druge storitve</w:t>
      </w:r>
    </w:p>
    <w:p w14:paraId="699054C8" w14:textId="77777777" w:rsidR="00951E9F" w:rsidRPr="00951E9F" w:rsidRDefault="00951E9F" w:rsidP="00801AA8">
      <w:pPr>
        <w:pStyle w:val="BodyText"/>
        <w:spacing w:after="120" w:line="264" w:lineRule="auto"/>
        <w:rPr>
          <w:rFonts w:ascii="Arial" w:hAnsi="Arial" w:cs="Arial"/>
          <w:sz w:val="18"/>
          <w:szCs w:val="18"/>
        </w:rPr>
      </w:pPr>
      <w:r w:rsidRPr="00951E9F">
        <w:rPr>
          <w:rFonts w:ascii="Arial" w:hAnsi="Arial" w:cs="Arial"/>
          <w:sz w:val="18"/>
          <w:szCs w:val="18"/>
        </w:rPr>
        <w:t>in se izvedejo po popisu iz dokumentacije v zvezi z oddajo javnega naročila iz 1. člena te pogodbe in skladno z vsemi navodili naročnika.</w:t>
      </w:r>
    </w:p>
    <w:p w14:paraId="61116E8C" w14:textId="77777777" w:rsidR="00951E9F" w:rsidRPr="00951E9F" w:rsidRDefault="00951E9F" w:rsidP="00951E9F">
      <w:pPr>
        <w:pStyle w:val="BodyText"/>
        <w:spacing w:line="264" w:lineRule="auto"/>
        <w:rPr>
          <w:rFonts w:ascii="Arial" w:hAnsi="Arial" w:cs="Arial"/>
          <w:sz w:val="18"/>
          <w:szCs w:val="18"/>
        </w:rPr>
      </w:pPr>
    </w:p>
    <w:p w14:paraId="74CACE4B"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Vsi komunalni odpadki, ki so predmet te pogodbe se oddajajo na lokacije in odjemna mesta, ki jih je naročnik določil v dokumentaciji v zvezi z oddajo javnega naročila iz 1. člena te pogodbe in za katere je izvajalec z oddajo ponudbe izjavil, da so mu poznane.</w:t>
      </w:r>
    </w:p>
    <w:p w14:paraId="2359007E" w14:textId="77777777" w:rsidR="00951E9F" w:rsidRPr="00951E9F" w:rsidRDefault="00951E9F" w:rsidP="00951E9F">
      <w:pPr>
        <w:pStyle w:val="BodyText"/>
        <w:spacing w:line="264" w:lineRule="auto"/>
        <w:rPr>
          <w:rFonts w:ascii="Arial" w:hAnsi="Arial" w:cs="Arial"/>
          <w:sz w:val="18"/>
          <w:szCs w:val="18"/>
        </w:rPr>
      </w:pPr>
    </w:p>
    <w:p w14:paraId="2874B52C"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Sestavni del te pogodbe je dokumentacija v zvezi z oddajo javnega naročila iz 1. člena te pogodbe in ponudba izvajalca z dne _______________ na podlagi katere je bil izbran.</w:t>
      </w:r>
    </w:p>
    <w:p w14:paraId="205712D5" w14:textId="77777777" w:rsidR="00951E9F" w:rsidRPr="00951E9F" w:rsidRDefault="00951E9F" w:rsidP="00951E9F">
      <w:pPr>
        <w:pStyle w:val="BodyText"/>
        <w:spacing w:line="264" w:lineRule="auto"/>
        <w:rPr>
          <w:rFonts w:ascii="Arial" w:hAnsi="Arial" w:cs="Arial"/>
          <w:sz w:val="18"/>
          <w:szCs w:val="18"/>
        </w:rPr>
      </w:pPr>
    </w:p>
    <w:p w14:paraId="477A318C"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Obseg, vrsta in časovna dinamika izvajanja storitev po tej pogodbi se med izvajanjem te pogodbe lahko spremenijo samo v primeru, da tako odloči naročnik sam in s sklenitvijo aneksa k tej pogodbi, sicer se šteje, da naročnik ni podal soglasja za spremembo obsega, vrste in časovne dinamike izvajanja storitev zbiranja in prevoza komunalnih odpadkov iz občine Gorenja vas – Poljane.</w:t>
      </w:r>
    </w:p>
    <w:p w14:paraId="35CB9C3B" w14:textId="77777777" w:rsidR="00951E9F" w:rsidRPr="00951E9F" w:rsidRDefault="00951E9F" w:rsidP="00951E9F">
      <w:pPr>
        <w:pStyle w:val="BodyText"/>
        <w:spacing w:line="264" w:lineRule="auto"/>
        <w:rPr>
          <w:rFonts w:ascii="Arial" w:hAnsi="Arial" w:cs="Arial"/>
          <w:sz w:val="18"/>
          <w:szCs w:val="18"/>
        </w:rPr>
      </w:pPr>
    </w:p>
    <w:p w14:paraId="5F354B23"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 xml:space="preserve">V primeru, da se v času izvajanja te pogodbe spremeni katera od lokacij prevzema oziroma deponij na katero se odvažajo odpadki in kjer se le-ti obdelujejo ali deponirajo in jih je določil naročnik v dokumentaciji v zvezi z oddajo javnega naročila iz 1. člena te pogodbe, bosta to naročnik in izvajalec dogovorila in uredila z aneksom k tem pogodbi. Vse deponije na katere se odvažajo odpadki morajo imeti dovoljenja za obratovanje in obdelavo oziroma deponiranje odpadkov skladno z veljavnimi predpisi v Republiki Sloveniji.  </w:t>
      </w:r>
    </w:p>
    <w:p w14:paraId="1A907767" w14:textId="77777777" w:rsidR="00951E9F" w:rsidRPr="00951E9F" w:rsidRDefault="00951E9F" w:rsidP="00951E9F">
      <w:pPr>
        <w:pStyle w:val="BodyText"/>
        <w:spacing w:line="264" w:lineRule="auto"/>
        <w:rPr>
          <w:rFonts w:ascii="Arial" w:hAnsi="Arial" w:cs="Arial"/>
          <w:sz w:val="18"/>
          <w:szCs w:val="18"/>
        </w:rPr>
      </w:pPr>
    </w:p>
    <w:p w14:paraId="33415D4C"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6DA4ECE5"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Izvajalec se obvezuje in jamči, da bo izvajal in zagotavljal, da bodo storitve zbiranja in prevoza komunalnih odpadkov, ki so predmet te pogodbe, izvedene strokovno, vestno in v skladu z vsemi veljavnimi predpisi, ki urejajo področje varstva okolja, področje odpadkov, področje varnosti in zdravja pri delu, ki veljajo v Republiki Sloveniji in po pravilih stroke.</w:t>
      </w:r>
    </w:p>
    <w:p w14:paraId="6B21078C" w14:textId="77777777" w:rsidR="00951E9F" w:rsidRPr="00951E9F" w:rsidRDefault="00951E9F" w:rsidP="00951E9F">
      <w:pPr>
        <w:pStyle w:val="BodyText"/>
        <w:spacing w:line="264" w:lineRule="auto"/>
        <w:rPr>
          <w:rFonts w:ascii="Arial" w:hAnsi="Arial" w:cs="Arial"/>
          <w:sz w:val="18"/>
          <w:szCs w:val="18"/>
        </w:rPr>
      </w:pPr>
    </w:p>
    <w:p w14:paraId="6D2B7786"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37953EA6" w14:textId="23BA0A47"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 xml:space="preserve">Izvajalec se obvezuje, da bo ves čas trajanja te pogodbe upošteval vse zahteve naročnika, ki so bile navedene v dokumentaciji v zvezi z oddajo javnega naročila iz 1. člena te pogodbe, svojo ponudbo z dne </w:t>
      </w:r>
      <w:r w:rsidR="00801AA8">
        <w:rPr>
          <w:rFonts w:ascii="Arial" w:hAnsi="Arial" w:cs="Arial"/>
          <w:sz w:val="18"/>
          <w:szCs w:val="18"/>
        </w:rPr>
        <w:t xml:space="preserve">__________ </w:t>
      </w:r>
      <w:r w:rsidRPr="00951E9F">
        <w:rPr>
          <w:rFonts w:ascii="Arial" w:hAnsi="Arial" w:cs="Arial"/>
          <w:sz w:val="18"/>
          <w:szCs w:val="18"/>
        </w:rPr>
        <w:t xml:space="preserve">na podlagi katere je bil izbran, kot tudi vsa navodila, ki bi mu jih v času trajanja te pogodbe dal naročnik in vse veljavne predpise, ki v Republiki Sloveniji urejajo področje varstva okolja in ravnanja z odpadki. </w:t>
      </w:r>
    </w:p>
    <w:p w14:paraId="2667DC57" w14:textId="77777777"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lastRenderedPageBreak/>
        <w:t>III. CENA STORITEV IN POGODBENA VREDNOST</w:t>
      </w:r>
    </w:p>
    <w:p w14:paraId="797CB644"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4069458A"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Izvajalec se obvezuje, da bo storitev zbiranja in prevoza komunalnih odpadkov iz občine Gorenja vas – Poljane izvajal po cenah, ki jih je ponudil v svoji ponudbi z dne ____________ na podlagi katere je bil izbran.</w:t>
      </w:r>
    </w:p>
    <w:p w14:paraId="219D9C1F" w14:textId="77777777" w:rsidR="00951E9F" w:rsidRPr="00951E9F" w:rsidRDefault="00951E9F" w:rsidP="00951E9F">
      <w:pPr>
        <w:pStyle w:val="BodyText"/>
        <w:spacing w:line="264" w:lineRule="auto"/>
        <w:rPr>
          <w:rFonts w:ascii="Arial" w:hAnsi="Arial" w:cs="Arial"/>
          <w:sz w:val="18"/>
          <w:szCs w:val="18"/>
        </w:rPr>
      </w:pPr>
    </w:p>
    <w:p w14:paraId="367B14B3"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Skupna pogodbena vrednost zbiranja in prevoza komunalnih odpadkov iz Občine Gorenja vas – Poljane, ob sklenitvi te pogodbe, za celotno obdobje oddaje naročila znaša:</w:t>
      </w:r>
    </w:p>
    <w:p w14:paraId="2AD5DCCA" w14:textId="77777777" w:rsidR="00951E9F" w:rsidRPr="00951E9F" w:rsidRDefault="00951E9F" w:rsidP="00951E9F">
      <w:pPr>
        <w:pStyle w:val="BodyText"/>
        <w:tabs>
          <w:tab w:val="right" w:pos="3828"/>
        </w:tabs>
        <w:spacing w:line="264" w:lineRule="auto"/>
        <w:rPr>
          <w:rFonts w:ascii="Arial" w:hAnsi="Arial" w:cs="Arial"/>
          <w:sz w:val="18"/>
          <w:szCs w:val="18"/>
        </w:rPr>
      </w:pPr>
      <w:r w:rsidRPr="00951E9F">
        <w:rPr>
          <w:rFonts w:ascii="Arial" w:hAnsi="Arial" w:cs="Arial"/>
          <w:sz w:val="18"/>
          <w:szCs w:val="18"/>
        </w:rPr>
        <w:t>vrednost brez DDV</w:t>
      </w:r>
      <w:r w:rsidRPr="00951E9F">
        <w:rPr>
          <w:rFonts w:ascii="Arial" w:hAnsi="Arial" w:cs="Arial"/>
          <w:sz w:val="18"/>
          <w:szCs w:val="18"/>
        </w:rPr>
        <w:tab/>
        <w:t>________ EUR</w:t>
      </w:r>
    </w:p>
    <w:p w14:paraId="6983E8FA" w14:textId="77777777" w:rsidR="00951E9F" w:rsidRPr="00951E9F" w:rsidRDefault="00951E9F" w:rsidP="00951E9F">
      <w:pPr>
        <w:pStyle w:val="BodyText"/>
        <w:tabs>
          <w:tab w:val="right" w:pos="3828"/>
        </w:tabs>
        <w:spacing w:line="264" w:lineRule="auto"/>
        <w:rPr>
          <w:rFonts w:ascii="Arial" w:hAnsi="Arial" w:cs="Arial"/>
          <w:sz w:val="18"/>
          <w:szCs w:val="18"/>
        </w:rPr>
      </w:pPr>
      <w:r w:rsidRPr="00951E9F">
        <w:rPr>
          <w:rFonts w:ascii="Arial" w:hAnsi="Arial" w:cs="Arial"/>
          <w:sz w:val="18"/>
          <w:szCs w:val="18"/>
        </w:rPr>
        <w:t>DDV – 9,5%</w:t>
      </w:r>
      <w:r w:rsidRPr="00951E9F">
        <w:rPr>
          <w:rFonts w:ascii="Arial" w:hAnsi="Arial" w:cs="Arial"/>
          <w:sz w:val="18"/>
          <w:szCs w:val="18"/>
        </w:rPr>
        <w:tab/>
        <w:t>_________ EUR</w:t>
      </w:r>
    </w:p>
    <w:p w14:paraId="048DB67C" w14:textId="77777777" w:rsidR="00951E9F" w:rsidRPr="00951E9F" w:rsidRDefault="00951E9F" w:rsidP="00951E9F">
      <w:pPr>
        <w:pStyle w:val="BodyText"/>
        <w:tabs>
          <w:tab w:val="right" w:pos="3828"/>
        </w:tabs>
        <w:spacing w:line="264" w:lineRule="auto"/>
        <w:rPr>
          <w:rFonts w:ascii="Arial" w:hAnsi="Arial" w:cs="Arial"/>
          <w:sz w:val="18"/>
          <w:szCs w:val="18"/>
        </w:rPr>
      </w:pPr>
      <w:r w:rsidRPr="00951E9F">
        <w:rPr>
          <w:rFonts w:ascii="Arial" w:hAnsi="Arial" w:cs="Arial"/>
          <w:sz w:val="18"/>
          <w:szCs w:val="18"/>
        </w:rPr>
        <w:t>skupaj vrednost z DDV</w:t>
      </w:r>
      <w:r w:rsidRPr="00951E9F">
        <w:rPr>
          <w:rFonts w:ascii="Arial" w:hAnsi="Arial" w:cs="Arial"/>
          <w:sz w:val="18"/>
          <w:szCs w:val="18"/>
        </w:rPr>
        <w:tab/>
        <w:t>__________ EUR</w:t>
      </w:r>
    </w:p>
    <w:p w14:paraId="4B9E6998" w14:textId="77777777" w:rsidR="00951E9F" w:rsidRPr="00951E9F" w:rsidRDefault="00951E9F" w:rsidP="00951E9F">
      <w:pPr>
        <w:pStyle w:val="BodyText"/>
        <w:tabs>
          <w:tab w:val="right" w:pos="3828"/>
        </w:tabs>
        <w:spacing w:line="264" w:lineRule="auto"/>
        <w:rPr>
          <w:rFonts w:ascii="Arial" w:hAnsi="Arial" w:cs="Arial"/>
          <w:sz w:val="18"/>
          <w:szCs w:val="18"/>
        </w:rPr>
      </w:pPr>
      <w:r w:rsidRPr="00951E9F">
        <w:rPr>
          <w:rFonts w:ascii="Arial" w:hAnsi="Arial" w:cs="Arial"/>
          <w:sz w:val="18"/>
          <w:szCs w:val="18"/>
        </w:rPr>
        <w:t>(z besedo: __________________________  ___/100 EUR).</w:t>
      </w:r>
    </w:p>
    <w:p w14:paraId="1745CF0D" w14:textId="77777777" w:rsidR="00951E9F" w:rsidRPr="00951E9F" w:rsidRDefault="00951E9F" w:rsidP="00951E9F">
      <w:pPr>
        <w:pStyle w:val="BodyText"/>
        <w:spacing w:line="264" w:lineRule="auto"/>
        <w:rPr>
          <w:rFonts w:ascii="Arial" w:hAnsi="Arial" w:cs="Arial"/>
          <w:sz w:val="18"/>
          <w:szCs w:val="18"/>
        </w:rPr>
      </w:pPr>
    </w:p>
    <w:p w14:paraId="6C24EF99"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Cene za posamezno vrsto zbiranja in prevoza komunalnih odpadkov so razvidne iz Obrazca št. ____ – Predračun, ki je sestavni del izvajalčeve ponudbe z dne ____ in je Priloga 1 tej pogodbi in njen sestavni del.</w:t>
      </w:r>
    </w:p>
    <w:p w14:paraId="6008C487" w14:textId="77777777" w:rsidR="00951E9F" w:rsidRPr="00951E9F" w:rsidRDefault="00951E9F" w:rsidP="00951E9F">
      <w:pPr>
        <w:pStyle w:val="BodyText"/>
        <w:spacing w:line="264" w:lineRule="auto"/>
        <w:rPr>
          <w:rFonts w:ascii="Arial" w:hAnsi="Arial" w:cs="Arial"/>
          <w:sz w:val="18"/>
          <w:szCs w:val="18"/>
        </w:rPr>
      </w:pPr>
    </w:p>
    <w:p w14:paraId="4B686A4D"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V cene za posamezno vrsto storitev in v pogodbeno vrednost so všteti vsi stroški vezani na izvedbo naročila po tej pogodbi.</w:t>
      </w:r>
    </w:p>
    <w:p w14:paraId="7FC2DE17" w14:textId="77777777" w:rsidR="00951E9F" w:rsidRPr="00951E9F" w:rsidRDefault="00951E9F" w:rsidP="00951E9F">
      <w:pPr>
        <w:pStyle w:val="BodyText"/>
        <w:spacing w:line="264" w:lineRule="auto"/>
        <w:rPr>
          <w:rFonts w:ascii="Arial" w:hAnsi="Arial" w:cs="Arial"/>
          <w:sz w:val="18"/>
          <w:szCs w:val="18"/>
        </w:rPr>
      </w:pPr>
    </w:p>
    <w:p w14:paraId="71CF1B8D"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Izvajalec bo storitve zbiranja in prevoza komunalnih odpadkov iz občine Gorenja vas – Poljane obračunaval na osnovi dejansko izvršenih storitev in po ponudbenih cenah, ki so določene v ponudbenem predračunu izvajalca z dne ___________, ki je Priloga 1 in sestavni del te pogodbe.</w:t>
      </w:r>
    </w:p>
    <w:p w14:paraId="3160F286" w14:textId="77777777" w:rsidR="00951E9F" w:rsidRPr="00951E9F" w:rsidRDefault="00951E9F" w:rsidP="00951E9F">
      <w:pPr>
        <w:pStyle w:val="BodyText"/>
        <w:spacing w:line="264" w:lineRule="auto"/>
        <w:rPr>
          <w:rFonts w:ascii="Arial" w:hAnsi="Arial" w:cs="Arial"/>
          <w:sz w:val="18"/>
          <w:szCs w:val="18"/>
        </w:rPr>
      </w:pPr>
    </w:p>
    <w:p w14:paraId="6F44D3B9"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Vse cene po tej pogodbi so fiksne najmanj za obdobje enega leta od začetka veljavnosti te pogodbe, kar je v skladu s Pravilnikom o načinih valorizacije denarnih obveznosti, ki jih v večletnih pogodbah dogovarjajo pravne osebe javnega sektorja (Uradni list RS, št. 1/04). Po poteku obdobja fiksnosti cen se cene lahko spremenijo največ do uradno objavljenega indeksa rasti življenjskih stroškov za preteklo obdobje, ki ga uradno objavi Statistični urad Republike Slovenije. Sprememba cen je mogoča samo do višine in pod pogoji, ki so za valorizacijo cen določeni v Pravilniku o načinih valorizacije denarnih obveznosti, ki jih v večletnih pogodbah dogovarjajo pravne osebe javnega sektorja. Kakršenkoli predlog za povišanje cen, ki ne bo v skladu z navedenim pravilnikom bo naročnik zavrnil.</w:t>
      </w:r>
    </w:p>
    <w:p w14:paraId="3E7B4044" w14:textId="77777777" w:rsidR="00951E9F" w:rsidRPr="00951E9F" w:rsidRDefault="00951E9F" w:rsidP="00951E9F">
      <w:pPr>
        <w:pStyle w:val="BodyText"/>
        <w:spacing w:line="264" w:lineRule="auto"/>
        <w:rPr>
          <w:rFonts w:ascii="Arial" w:hAnsi="Arial" w:cs="Arial"/>
          <w:sz w:val="18"/>
          <w:szCs w:val="18"/>
        </w:rPr>
      </w:pPr>
    </w:p>
    <w:p w14:paraId="195D454D"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V primeru povišanja cen mora izvajalec obrazložen predlog novih cen pisno posredovati naročniku, cene pa se bodo lahko povišale samo na podlagi soglasja naročnika in s sklenitvijo aneksa k tej pogodbi, sicer se šteje, da cene za storitve zbiranja in prevoza komunalnih odpadkov iz občine Gorenja vas – Poljane niso povišane.</w:t>
      </w:r>
    </w:p>
    <w:p w14:paraId="2A385139" w14:textId="77777777" w:rsidR="00951E9F" w:rsidRPr="00951E9F" w:rsidRDefault="00951E9F" w:rsidP="00951E9F">
      <w:pPr>
        <w:pStyle w:val="BodyText"/>
        <w:spacing w:line="264" w:lineRule="auto"/>
        <w:rPr>
          <w:rFonts w:ascii="Arial" w:hAnsi="Arial" w:cs="Arial"/>
          <w:sz w:val="18"/>
          <w:szCs w:val="18"/>
        </w:rPr>
      </w:pPr>
    </w:p>
    <w:p w14:paraId="3ED9AA8D" w14:textId="77777777" w:rsidR="00801AA8" w:rsidRDefault="00801AA8" w:rsidP="00951E9F">
      <w:pPr>
        <w:spacing w:line="264" w:lineRule="auto"/>
        <w:jc w:val="center"/>
        <w:rPr>
          <w:rFonts w:ascii="Arial" w:hAnsi="Arial" w:cs="Arial"/>
          <w:b/>
          <w:sz w:val="18"/>
          <w:szCs w:val="18"/>
        </w:rPr>
      </w:pPr>
    </w:p>
    <w:p w14:paraId="4D90BEAA" w14:textId="1044EA35"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t>IV. CENA STORITEV IN POGODBENA VREDNOST</w:t>
      </w:r>
    </w:p>
    <w:p w14:paraId="44EF5A1F"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2D61335A"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Pogodbeni stranki soglašata, da bo izvajalec naročniku izstavljal račune za opravljeno storitev zbiranja in prevoza komunalnih odpadkov iz občine Gorenja vas – Poljane mesečno, in sicer do vsakega 5. dne v tekočem mesecu za opravljene storitve v preteklem mesecu.</w:t>
      </w:r>
    </w:p>
    <w:p w14:paraId="04FBC03E" w14:textId="77777777" w:rsidR="00951E9F" w:rsidRPr="00951E9F" w:rsidRDefault="00951E9F" w:rsidP="00951E9F">
      <w:pPr>
        <w:pStyle w:val="BodyText"/>
        <w:spacing w:line="264" w:lineRule="auto"/>
        <w:rPr>
          <w:rFonts w:ascii="Arial" w:hAnsi="Arial" w:cs="Arial"/>
          <w:sz w:val="18"/>
          <w:szCs w:val="18"/>
        </w:rPr>
      </w:pPr>
    </w:p>
    <w:p w14:paraId="490AB502"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Pogodbena dela se obračunavajo na osnovi dejansko izvršenih storitev in po cenah, ki so navedene v Obrazcu št. ____ – Predračun, z dne _________________, ki je Priloga 1 in sestavni del te pogodbe. V primeru povišanja cen storitev po tej pogodbi, skladno s šestim in sedmim odstavkom 5. člena te pogodbe, bosta naročnik in izvajalec sklenila aneks k tej pogodbi, katerega priloga bo s strani naročnika potrjen predračun s povišanjem cen.</w:t>
      </w:r>
    </w:p>
    <w:p w14:paraId="3ACEE731" w14:textId="77777777" w:rsidR="00951E9F" w:rsidRPr="00951E9F" w:rsidRDefault="00951E9F" w:rsidP="00951E9F">
      <w:pPr>
        <w:pStyle w:val="BodyText"/>
        <w:spacing w:line="264" w:lineRule="auto"/>
        <w:rPr>
          <w:rFonts w:ascii="Arial" w:hAnsi="Arial" w:cs="Arial"/>
          <w:sz w:val="18"/>
          <w:szCs w:val="18"/>
        </w:rPr>
      </w:pPr>
    </w:p>
    <w:p w14:paraId="2E8817FF"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K vsakemu izstavljenemu mesečnemu računu za opravljene storitve zbiranja in prevoza komunalnih odpadkov iz občine Gorenja vas – Poljane je izvajalec dolžan priložiti dnevnik izvajanja storitev za obračunani mesec. V primeru, da dnevnik izvajanja storitev za obračunani mesec ni priložen računu ali ni izdelan v skladu z zahtevami naročnika, naročnik izvajalcu obračuna pogodbeno kazen, račun pa zavrne.</w:t>
      </w:r>
    </w:p>
    <w:p w14:paraId="360D5945" w14:textId="77777777" w:rsidR="00951E9F" w:rsidRPr="00951E9F" w:rsidRDefault="00951E9F" w:rsidP="00951E9F">
      <w:pPr>
        <w:pStyle w:val="BodyText"/>
        <w:spacing w:line="264" w:lineRule="auto"/>
        <w:rPr>
          <w:rFonts w:ascii="Arial" w:hAnsi="Arial" w:cs="Arial"/>
          <w:sz w:val="18"/>
          <w:szCs w:val="18"/>
        </w:rPr>
      </w:pPr>
    </w:p>
    <w:p w14:paraId="3926786B"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Naročnik je vsak prejeti mesečni račun dolžan pregledati najpozneje v roku 8 (osem) dni od dneva prejema računa in nesporni del računa potrditi, morebitni sporni del računa pa v navedenem roku pisno prerekati, sicer se šteje, da je račun potrjen.</w:t>
      </w:r>
    </w:p>
    <w:p w14:paraId="13E67E3C" w14:textId="77777777" w:rsidR="00951E9F" w:rsidRPr="00951E9F" w:rsidRDefault="00951E9F" w:rsidP="00951E9F">
      <w:pPr>
        <w:pStyle w:val="BodyText"/>
        <w:spacing w:line="264" w:lineRule="auto"/>
        <w:rPr>
          <w:rFonts w:ascii="Arial" w:hAnsi="Arial" w:cs="Arial"/>
          <w:sz w:val="18"/>
          <w:szCs w:val="18"/>
        </w:rPr>
      </w:pPr>
    </w:p>
    <w:p w14:paraId="0C8583B7"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lastRenderedPageBreak/>
        <w:t>člen</w:t>
      </w:r>
    </w:p>
    <w:p w14:paraId="791AB4A1" w14:textId="3E631223"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Naročnik bo izvajalcu plačal vsak potrjen mesečni račun </w:t>
      </w:r>
      <w:r w:rsidR="00801AA8">
        <w:rPr>
          <w:rFonts w:ascii="Arial" w:hAnsi="Arial" w:cs="Arial"/>
          <w:color w:val="000000"/>
          <w:sz w:val="18"/>
          <w:szCs w:val="18"/>
        </w:rPr>
        <w:t xml:space="preserve">najkasneje v 30 dneh </w:t>
      </w:r>
      <w:r w:rsidRPr="00951E9F">
        <w:rPr>
          <w:rFonts w:ascii="Arial" w:hAnsi="Arial" w:cs="Arial"/>
          <w:color w:val="000000"/>
          <w:sz w:val="18"/>
          <w:szCs w:val="18"/>
        </w:rPr>
        <w:t xml:space="preserve">od uradnega datuma prejema računa, na transakcijski račun izvajalca, ki ga bo izvajalec navedel na računu. </w:t>
      </w:r>
    </w:p>
    <w:p w14:paraId="10908AB0" w14:textId="77777777"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Izvajalec bo račune izstavljal v elektronski obliki (e-Račun).</w:t>
      </w:r>
    </w:p>
    <w:p w14:paraId="142541B4" w14:textId="77777777"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Kot dan plačila se šteje dan, ko je naročnik izdal nalog za izplačilo na UJP in je bilo plačilo nakazano na transakcijski račun izvajalca.</w:t>
      </w:r>
    </w:p>
    <w:p w14:paraId="74565FF8"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sz w:val="18"/>
          <w:szCs w:val="18"/>
        </w:rPr>
        <w:t xml:space="preserve">V primeru, da je zadnji dan za plačilo dela prost dan se šteje, da je zadnji dan za plačilo prvi naslednji delovni dan. </w:t>
      </w:r>
    </w:p>
    <w:p w14:paraId="30AC952C"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V primeru reklamacije se plačilo zadrži do odprave vzrokov reklamacije.</w:t>
      </w:r>
    </w:p>
    <w:p w14:paraId="67E377FF" w14:textId="77777777" w:rsidR="00951E9F" w:rsidRPr="00951E9F" w:rsidRDefault="00951E9F" w:rsidP="00951E9F">
      <w:pPr>
        <w:pStyle w:val="BodyText"/>
        <w:spacing w:line="264" w:lineRule="auto"/>
        <w:rPr>
          <w:rFonts w:ascii="Arial" w:hAnsi="Arial" w:cs="Arial"/>
          <w:sz w:val="18"/>
          <w:szCs w:val="18"/>
        </w:rPr>
      </w:pPr>
    </w:p>
    <w:p w14:paraId="1C7F68A0"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5EDD86AF"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V kolikor naročnik računa ne bo plačal v dogovorjenem roku, ima izvajalec pravico obračunati zamudne obresti skladno z zakonom.</w:t>
      </w:r>
    </w:p>
    <w:p w14:paraId="7384C921" w14:textId="77777777" w:rsidR="00951E9F" w:rsidRPr="00951E9F" w:rsidRDefault="00951E9F" w:rsidP="00951E9F">
      <w:pPr>
        <w:pStyle w:val="BodyText"/>
        <w:spacing w:line="264" w:lineRule="auto"/>
        <w:rPr>
          <w:rFonts w:ascii="Arial" w:hAnsi="Arial" w:cs="Arial"/>
          <w:sz w:val="18"/>
          <w:szCs w:val="18"/>
        </w:rPr>
      </w:pPr>
    </w:p>
    <w:p w14:paraId="2F66271A" w14:textId="77777777" w:rsidR="00801AA8" w:rsidRDefault="00801AA8" w:rsidP="00951E9F">
      <w:pPr>
        <w:spacing w:line="264" w:lineRule="auto"/>
        <w:jc w:val="center"/>
        <w:rPr>
          <w:rFonts w:ascii="Arial" w:hAnsi="Arial" w:cs="Arial"/>
          <w:b/>
          <w:sz w:val="18"/>
          <w:szCs w:val="18"/>
        </w:rPr>
      </w:pPr>
    </w:p>
    <w:p w14:paraId="4824E3DC" w14:textId="79BBA998"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t>V. OBVEZNOSTI POGODBENIH STRANK</w:t>
      </w:r>
    </w:p>
    <w:p w14:paraId="4A4645EA"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04F4F76E" w14:textId="10199458" w:rsidR="00951E9F" w:rsidRPr="00951E9F" w:rsidRDefault="00951E9F" w:rsidP="00801AA8">
      <w:pPr>
        <w:pStyle w:val="BodyText"/>
        <w:spacing w:after="120" w:line="264" w:lineRule="auto"/>
        <w:rPr>
          <w:rFonts w:ascii="Arial" w:hAnsi="Arial" w:cs="Arial"/>
          <w:sz w:val="18"/>
          <w:szCs w:val="18"/>
        </w:rPr>
      </w:pPr>
      <w:r w:rsidRPr="00951E9F">
        <w:rPr>
          <w:rFonts w:ascii="Arial" w:hAnsi="Arial" w:cs="Arial"/>
          <w:sz w:val="18"/>
          <w:szCs w:val="18"/>
        </w:rPr>
        <w:t xml:space="preserve">Naročnik se zavezuje izvajalcu storitve po tej pogodbi, po podpisu te pogodbe in pred začetkom </w:t>
      </w:r>
      <w:r w:rsidR="00801AA8">
        <w:rPr>
          <w:rFonts w:ascii="Arial" w:hAnsi="Arial" w:cs="Arial"/>
          <w:sz w:val="18"/>
          <w:szCs w:val="18"/>
        </w:rPr>
        <w:t>izvajanja storitev</w:t>
      </w:r>
      <w:r w:rsidRPr="00951E9F">
        <w:rPr>
          <w:rFonts w:ascii="Arial" w:hAnsi="Arial" w:cs="Arial"/>
          <w:sz w:val="18"/>
          <w:szCs w:val="18"/>
        </w:rPr>
        <w:t xml:space="preserve"> izročiti:</w:t>
      </w:r>
    </w:p>
    <w:p w14:paraId="44C4ED22" w14:textId="77777777" w:rsidR="00951E9F" w:rsidRPr="00951E9F" w:rsidRDefault="00951E9F" w:rsidP="00801AA8">
      <w:pPr>
        <w:pStyle w:val="BodyText"/>
        <w:numPr>
          <w:ilvl w:val="0"/>
          <w:numId w:val="67"/>
        </w:numPr>
        <w:spacing w:after="120" w:line="264" w:lineRule="auto"/>
        <w:ind w:left="284" w:hanging="284"/>
        <w:rPr>
          <w:rFonts w:ascii="Arial" w:hAnsi="Arial" w:cs="Arial"/>
          <w:sz w:val="18"/>
          <w:szCs w:val="18"/>
        </w:rPr>
      </w:pPr>
      <w:r w:rsidRPr="00951E9F">
        <w:rPr>
          <w:rFonts w:ascii="Arial" w:hAnsi="Arial" w:cs="Arial"/>
          <w:sz w:val="18"/>
          <w:szCs w:val="18"/>
        </w:rPr>
        <w:t>navodila in Odlok o ravnanju s komunalnimi in drugimi vrstami odpadkov v Občini Gorenja vas-Poljane (Uradni list RS, št. 50/2019),</w:t>
      </w:r>
    </w:p>
    <w:p w14:paraId="51CA17B4" w14:textId="77777777" w:rsidR="00951E9F" w:rsidRPr="00951E9F" w:rsidRDefault="00951E9F" w:rsidP="00801AA8">
      <w:pPr>
        <w:pStyle w:val="BodyText"/>
        <w:numPr>
          <w:ilvl w:val="0"/>
          <w:numId w:val="67"/>
        </w:numPr>
        <w:spacing w:after="120" w:line="264" w:lineRule="auto"/>
        <w:ind w:left="284" w:hanging="284"/>
        <w:rPr>
          <w:rFonts w:ascii="Arial" w:hAnsi="Arial" w:cs="Arial"/>
          <w:sz w:val="18"/>
          <w:szCs w:val="18"/>
        </w:rPr>
      </w:pPr>
      <w:r w:rsidRPr="00951E9F">
        <w:rPr>
          <w:rFonts w:ascii="Arial" w:hAnsi="Arial" w:cs="Arial"/>
          <w:sz w:val="18"/>
          <w:szCs w:val="18"/>
        </w:rPr>
        <w:t>urnike zbiranja komunalnih odpadkov,</w:t>
      </w:r>
    </w:p>
    <w:p w14:paraId="50FC32E0" w14:textId="77777777" w:rsidR="00951E9F" w:rsidRPr="00951E9F" w:rsidRDefault="00951E9F" w:rsidP="00801AA8">
      <w:pPr>
        <w:pStyle w:val="BodyText"/>
        <w:numPr>
          <w:ilvl w:val="0"/>
          <w:numId w:val="67"/>
        </w:numPr>
        <w:spacing w:after="120" w:line="264" w:lineRule="auto"/>
        <w:ind w:left="284" w:hanging="284"/>
        <w:rPr>
          <w:rFonts w:ascii="Arial" w:hAnsi="Arial" w:cs="Arial"/>
          <w:sz w:val="18"/>
          <w:szCs w:val="18"/>
        </w:rPr>
      </w:pPr>
      <w:r w:rsidRPr="00951E9F">
        <w:rPr>
          <w:rFonts w:ascii="Arial" w:hAnsi="Arial" w:cs="Arial"/>
          <w:sz w:val="18"/>
          <w:szCs w:val="18"/>
        </w:rPr>
        <w:t>seznam uporabnikov storitev,</w:t>
      </w:r>
    </w:p>
    <w:p w14:paraId="76389716" w14:textId="77777777" w:rsidR="00951E9F" w:rsidRPr="00951E9F" w:rsidRDefault="00951E9F" w:rsidP="00801AA8">
      <w:pPr>
        <w:pStyle w:val="BodyText"/>
        <w:numPr>
          <w:ilvl w:val="0"/>
          <w:numId w:val="67"/>
        </w:numPr>
        <w:spacing w:after="120" w:line="264" w:lineRule="auto"/>
        <w:ind w:left="284" w:hanging="284"/>
        <w:rPr>
          <w:rFonts w:ascii="Arial" w:hAnsi="Arial" w:cs="Arial"/>
          <w:sz w:val="18"/>
          <w:szCs w:val="18"/>
        </w:rPr>
      </w:pPr>
      <w:r w:rsidRPr="00951E9F">
        <w:rPr>
          <w:rFonts w:ascii="Arial" w:hAnsi="Arial" w:cs="Arial"/>
          <w:sz w:val="18"/>
          <w:szCs w:val="18"/>
        </w:rPr>
        <w:t>obrazce za evidentiranje neskladnosti,</w:t>
      </w:r>
    </w:p>
    <w:p w14:paraId="74090D6B" w14:textId="77777777" w:rsidR="00951E9F" w:rsidRPr="00951E9F" w:rsidRDefault="00951E9F" w:rsidP="00801AA8">
      <w:pPr>
        <w:pStyle w:val="BodyText"/>
        <w:numPr>
          <w:ilvl w:val="0"/>
          <w:numId w:val="67"/>
        </w:numPr>
        <w:spacing w:after="120" w:line="264" w:lineRule="auto"/>
        <w:ind w:left="284" w:hanging="284"/>
        <w:rPr>
          <w:rFonts w:ascii="Arial" w:hAnsi="Arial" w:cs="Arial"/>
          <w:sz w:val="18"/>
          <w:szCs w:val="18"/>
        </w:rPr>
      </w:pPr>
      <w:r w:rsidRPr="00951E9F">
        <w:rPr>
          <w:rFonts w:ascii="Arial" w:hAnsi="Arial" w:cs="Arial"/>
          <w:sz w:val="18"/>
          <w:szCs w:val="18"/>
        </w:rPr>
        <w:t xml:space="preserve">obrazce za dnevnik izvajanja storitev. </w:t>
      </w:r>
    </w:p>
    <w:p w14:paraId="1A54A767" w14:textId="77777777" w:rsidR="00951E9F" w:rsidRPr="00951E9F" w:rsidRDefault="00951E9F" w:rsidP="00951E9F">
      <w:pPr>
        <w:pStyle w:val="BodyText"/>
        <w:spacing w:line="264" w:lineRule="auto"/>
        <w:rPr>
          <w:rFonts w:ascii="Arial" w:hAnsi="Arial" w:cs="Arial"/>
          <w:sz w:val="18"/>
          <w:szCs w:val="18"/>
        </w:rPr>
      </w:pPr>
    </w:p>
    <w:p w14:paraId="3CA6D2B1"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Naročnik je izvajalca dolžan pisno obveščati o spremembah uporabnikov storitev.</w:t>
      </w:r>
    </w:p>
    <w:p w14:paraId="66ED9396" w14:textId="77777777" w:rsidR="00951E9F" w:rsidRPr="00951E9F" w:rsidRDefault="00951E9F" w:rsidP="00951E9F">
      <w:pPr>
        <w:pStyle w:val="BodyText"/>
        <w:spacing w:line="264" w:lineRule="auto"/>
        <w:rPr>
          <w:rFonts w:ascii="Arial" w:hAnsi="Arial" w:cs="Arial"/>
          <w:sz w:val="18"/>
          <w:szCs w:val="18"/>
        </w:rPr>
      </w:pPr>
    </w:p>
    <w:p w14:paraId="4343BFAD"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Izvajalec je dolžan pred začetkom izvajanja storitve po tej pogodbi prejeto dokumentacijo pregledati in naročnika opozoriti na morebitne pomanjkljivosti ali nejasnosti, v nasprotnem primeru se šteje, da je izvajalec v celoti seznanjen z vsemi potrebnimi podatki, ki se nanašajo na izvajanje storitev po tej pogodbi.</w:t>
      </w:r>
    </w:p>
    <w:p w14:paraId="191D360D" w14:textId="77777777" w:rsidR="00951E9F" w:rsidRPr="00951E9F" w:rsidRDefault="00951E9F" w:rsidP="00951E9F">
      <w:pPr>
        <w:pStyle w:val="BodyText"/>
        <w:spacing w:line="264" w:lineRule="auto"/>
        <w:rPr>
          <w:rFonts w:ascii="Arial" w:hAnsi="Arial" w:cs="Arial"/>
          <w:sz w:val="18"/>
          <w:szCs w:val="18"/>
        </w:rPr>
      </w:pPr>
    </w:p>
    <w:p w14:paraId="10AF6146"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33337806" w14:textId="4975219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 xml:space="preserve">Izvajalec se obvezuje za naročnika opraviti storitve zbiranja in prevoza komunalnih odpadkov iz občine Gorenja vas - Poljane, ki so predmet te pogodbe, v celoti, ob tem pa </w:t>
      </w:r>
      <w:r w:rsidR="00801AA8">
        <w:rPr>
          <w:rFonts w:ascii="Arial" w:hAnsi="Arial" w:cs="Arial"/>
          <w:sz w:val="18"/>
          <w:szCs w:val="18"/>
        </w:rPr>
        <w:t>vse storitve</w:t>
      </w:r>
      <w:r w:rsidRPr="00951E9F">
        <w:rPr>
          <w:rFonts w:ascii="Arial" w:hAnsi="Arial" w:cs="Arial"/>
          <w:sz w:val="18"/>
          <w:szCs w:val="18"/>
        </w:rPr>
        <w:t xml:space="preserve"> dela izvršiti s skrbnostjo dobrega gospodarja in strokovnjaka ter po pravilih stroke.</w:t>
      </w:r>
    </w:p>
    <w:p w14:paraId="58903D7E" w14:textId="77777777" w:rsidR="00951E9F" w:rsidRPr="00951E9F" w:rsidRDefault="00951E9F" w:rsidP="00951E9F">
      <w:pPr>
        <w:pStyle w:val="BodyText"/>
        <w:spacing w:line="264" w:lineRule="auto"/>
        <w:rPr>
          <w:rFonts w:ascii="Arial" w:hAnsi="Arial" w:cs="Arial"/>
          <w:sz w:val="18"/>
          <w:szCs w:val="18"/>
        </w:rPr>
      </w:pPr>
    </w:p>
    <w:p w14:paraId="3093F745" w14:textId="77777777" w:rsidR="00951E9F" w:rsidRPr="00951E9F" w:rsidRDefault="00951E9F" w:rsidP="00801AA8">
      <w:pPr>
        <w:pStyle w:val="BodyText"/>
        <w:spacing w:after="120" w:line="264" w:lineRule="auto"/>
        <w:rPr>
          <w:rFonts w:ascii="Arial" w:hAnsi="Arial" w:cs="Arial"/>
          <w:sz w:val="18"/>
          <w:szCs w:val="18"/>
        </w:rPr>
      </w:pPr>
      <w:r w:rsidRPr="00951E9F">
        <w:rPr>
          <w:rFonts w:ascii="Arial" w:hAnsi="Arial" w:cs="Arial"/>
          <w:sz w:val="18"/>
          <w:szCs w:val="18"/>
        </w:rPr>
        <w:t>Izvajalec se obvezuje:</w:t>
      </w:r>
    </w:p>
    <w:p w14:paraId="3781EC81" w14:textId="77777777" w:rsidR="00951E9F" w:rsidRPr="00951E9F" w:rsidRDefault="00951E9F" w:rsidP="00801AA8">
      <w:pPr>
        <w:pStyle w:val="BodyText"/>
        <w:numPr>
          <w:ilvl w:val="0"/>
          <w:numId w:val="68"/>
        </w:numPr>
        <w:spacing w:after="120" w:line="264" w:lineRule="auto"/>
        <w:ind w:left="284" w:hanging="284"/>
        <w:rPr>
          <w:rFonts w:ascii="Arial" w:hAnsi="Arial" w:cs="Arial"/>
          <w:sz w:val="18"/>
          <w:szCs w:val="18"/>
        </w:rPr>
      </w:pPr>
      <w:r w:rsidRPr="00951E9F">
        <w:rPr>
          <w:rFonts w:ascii="Arial" w:hAnsi="Arial" w:cs="Arial"/>
          <w:sz w:val="18"/>
          <w:szCs w:val="18"/>
        </w:rPr>
        <w:t>opraviti storitev zbiranja in prevoza komunalnih redno, strokovno, kvalitetno in v skladu z vsemi veljavnimi predpisi, normativi, standardi in navodili naročnika,</w:t>
      </w:r>
    </w:p>
    <w:p w14:paraId="0E5AF3EC" w14:textId="77777777" w:rsidR="00951E9F" w:rsidRPr="00951E9F" w:rsidRDefault="00951E9F" w:rsidP="00801AA8">
      <w:pPr>
        <w:pStyle w:val="BodyText"/>
        <w:numPr>
          <w:ilvl w:val="0"/>
          <w:numId w:val="68"/>
        </w:numPr>
        <w:spacing w:after="120" w:line="264" w:lineRule="auto"/>
        <w:ind w:left="284" w:hanging="284"/>
        <w:rPr>
          <w:rFonts w:ascii="Arial" w:hAnsi="Arial" w:cs="Arial"/>
          <w:sz w:val="18"/>
          <w:szCs w:val="18"/>
        </w:rPr>
      </w:pPr>
      <w:r w:rsidRPr="00951E9F">
        <w:rPr>
          <w:rFonts w:ascii="Arial" w:hAnsi="Arial" w:cs="Arial"/>
          <w:sz w:val="18"/>
          <w:szCs w:val="18"/>
        </w:rPr>
        <w:t>izvajati storitev z zadostnim številom ustrezno usposobljenega kadra,</w:t>
      </w:r>
    </w:p>
    <w:p w14:paraId="524C5D28" w14:textId="77777777" w:rsidR="00951E9F" w:rsidRPr="00951E9F" w:rsidRDefault="00951E9F" w:rsidP="00801AA8">
      <w:pPr>
        <w:pStyle w:val="BodyText"/>
        <w:numPr>
          <w:ilvl w:val="0"/>
          <w:numId w:val="68"/>
        </w:numPr>
        <w:spacing w:after="120" w:line="264" w:lineRule="auto"/>
        <w:ind w:left="284" w:hanging="284"/>
        <w:rPr>
          <w:rFonts w:ascii="Arial" w:hAnsi="Arial" w:cs="Arial"/>
          <w:sz w:val="18"/>
          <w:szCs w:val="18"/>
        </w:rPr>
      </w:pPr>
      <w:r w:rsidRPr="00951E9F">
        <w:rPr>
          <w:rFonts w:ascii="Arial" w:hAnsi="Arial" w:cs="Arial"/>
          <w:sz w:val="18"/>
          <w:szCs w:val="18"/>
        </w:rPr>
        <w:t>izvajati storitev s tehnično brezhibnimi vozili, ki izpolnjujejo zahteve naročnika in ostalo tehnično opremo, ki je potrebna za zbiranje in prevoz komunalnih,</w:t>
      </w:r>
    </w:p>
    <w:p w14:paraId="569E98C1" w14:textId="77777777" w:rsidR="00951E9F" w:rsidRPr="00951E9F" w:rsidRDefault="00951E9F" w:rsidP="00801AA8">
      <w:pPr>
        <w:pStyle w:val="BodyText"/>
        <w:numPr>
          <w:ilvl w:val="0"/>
          <w:numId w:val="68"/>
        </w:numPr>
        <w:spacing w:after="120" w:line="264" w:lineRule="auto"/>
        <w:ind w:left="284" w:hanging="284"/>
        <w:rPr>
          <w:rFonts w:ascii="Arial" w:hAnsi="Arial" w:cs="Arial"/>
          <w:sz w:val="18"/>
          <w:szCs w:val="18"/>
        </w:rPr>
      </w:pPr>
      <w:r w:rsidRPr="00951E9F">
        <w:rPr>
          <w:rFonts w:ascii="Arial" w:hAnsi="Arial" w:cs="Arial"/>
          <w:sz w:val="18"/>
          <w:szCs w:val="18"/>
        </w:rPr>
        <w:t>omogočiti nadzor na zahtevo naročnika ali pristojnih inšpekcijskih služb,</w:t>
      </w:r>
    </w:p>
    <w:p w14:paraId="1D56FA0F" w14:textId="77777777" w:rsidR="00951E9F" w:rsidRPr="00951E9F" w:rsidRDefault="00951E9F" w:rsidP="00801AA8">
      <w:pPr>
        <w:pStyle w:val="BodyText"/>
        <w:numPr>
          <w:ilvl w:val="0"/>
          <w:numId w:val="70"/>
        </w:numPr>
        <w:spacing w:after="120" w:line="264" w:lineRule="auto"/>
        <w:ind w:left="284" w:hanging="284"/>
        <w:rPr>
          <w:rFonts w:ascii="Arial" w:hAnsi="Arial" w:cs="Arial"/>
          <w:sz w:val="18"/>
          <w:szCs w:val="18"/>
        </w:rPr>
      </w:pPr>
      <w:r w:rsidRPr="00951E9F">
        <w:rPr>
          <w:rFonts w:ascii="Arial" w:hAnsi="Arial" w:cs="Arial"/>
          <w:sz w:val="18"/>
          <w:szCs w:val="18"/>
        </w:rPr>
        <w:t>od povzročiteljev oziroma imetnikov odpadkov (v nadaljevanju: povzročitelj odpadkov) prevzemati zgolj odpadke katerih prevzem je dogovorjen med povzročiteljem oziroma imetnikom odpadka in naročnikom, v primeru neskladnosti pa o tem obveščati naročnika (slika in pisno poročilo o neskladnosti),</w:t>
      </w:r>
    </w:p>
    <w:p w14:paraId="2CC3D20A" w14:textId="77777777" w:rsidR="00951E9F" w:rsidRPr="00951E9F" w:rsidRDefault="00951E9F" w:rsidP="00801AA8">
      <w:pPr>
        <w:pStyle w:val="BodyText"/>
        <w:numPr>
          <w:ilvl w:val="0"/>
          <w:numId w:val="70"/>
        </w:numPr>
        <w:spacing w:after="120" w:line="264" w:lineRule="auto"/>
        <w:ind w:left="284" w:hanging="284"/>
        <w:rPr>
          <w:rFonts w:ascii="Arial" w:hAnsi="Arial" w:cs="Arial"/>
          <w:sz w:val="18"/>
          <w:szCs w:val="18"/>
        </w:rPr>
      </w:pPr>
      <w:r w:rsidRPr="00951E9F">
        <w:rPr>
          <w:rFonts w:ascii="Arial" w:hAnsi="Arial" w:cs="Arial"/>
          <w:sz w:val="18"/>
          <w:szCs w:val="18"/>
        </w:rPr>
        <w:lastRenderedPageBreak/>
        <w:t>od povzročiteljev odpadkov prevzemati zgolj odpadke, ki so kakovostno ustrezni (ločeno zbrani in ne vsebujejo drugih odpadkov in snovi) in ustrezno embalirani oziroma pripravljeni za oddajo v ustreznem zabojniku za katerega je razvidno, da je vključen v sistem zbiranja (označevalna nalepka), oziroma v tipizirani vreči, v primeru neskladnosti pa obveščati naročnika in povzročitelja (slika in pisno poročilo o neskladnosti),</w:t>
      </w:r>
    </w:p>
    <w:p w14:paraId="6F5D9323" w14:textId="77777777" w:rsidR="00951E9F" w:rsidRPr="00951E9F" w:rsidRDefault="00951E9F" w:rsidP="00801AA8">
      <w:pPr>
        <w:pStyle w:val="BodyText"/>
        <w:numPr>
          <w:ilvl w:val="0"/>
          <w:numId w:val="70"/>
        </w:numPr>
        <w:spacing w:after="120" w:line="264" w:lineRule="auto"/>
        <w:ind w:left="284" w:hanging="284"/>
        <w:rPr>
          <w:rFonts w:ascii="Arial" w:hAnsi="Arial" w:cs="Arial"/>
          <w:sz w:val="18"/>
          <w:szCs w:val="18"/>
        </w:rPr>
      </w:pPr>
      <w:r w:rsidRPr="00951E9F">
        <w:rPr>
          <w:rFonts w:ascii="Arial" w:hAnsi="Arial" w:cs="Arial"/>
          <w:sz w:val="18"/>
          <w:szCs w:val="18"/>
        </w:rPr>
        <w:t xml:space="preserve">naročniku izročiti poročila o neskladnosti s slikovnim dokazilom neskladnosti v roku enega delavnega dne po nastali neskladnosti, </w:t>
      </w:r>
    </w:p>
    <w:p w14:paraId="73E286D2" w14:textId="77777777" w:rsidR="00951E9F" w:rsidRPr="00951E9F" w:rsidRDefault="00951E9F" w:rsidP="00801AA8">
      <w:pPr>
        <w:pStyle w:val="BodyText"/>
        <w:numPr>
          <w:ilvl w:val="0"/>
          <w:numId w:val="70"/>
        </w:numPr>
        <w:spacing w:after="120" w:line="264" w:lineRule="auto"/>
        <w:ind w:left="284" w:hanging="284"/>
        <w:rPr>
          <w:rFonts w:ascii="Arial" w:hAnsi="Arial" w:cs="Arial"/>
          <w:sz w:val="18"/>
          <w:szCs w:val="18"/>
        </w:rPr>
      </w:pPr>
      <w:r w:rsidRPr="00951E9F">
        <w:rPr>
          <w:rFonts w:ascii="Arial" w:hAnsi="Arial" w:cs="Arial"/>
          <w:sz w:val="18"/>
          <w:szCs w:val="18"/>
        </w:rPr>
        <w:t>naročniku izročiti dokazila o oddaji odpadkov s strani naročnika določenemu prevzemniku  v roku treh dni – potrjene tehtalne liste posameznih pošiljk odpadkov s strani prevzemnika odpadkov in izvajalca storitve,</w:t>
      </w:r>
    </w:p>
    <w:p w14:paraId="545B0FB6" w14:textId="77777777" w:rsidR="00951E9F" w:rsidRPr="00951E9F" w:rsidRDefault="00951E9F" w:rsidP="00801AA8">
      <w:pPr>
        <w:pStyle w:val="BodyText"/>
        <w:numPr>
          <w:ilvl w:val="0"/>
          <w:numId w:val="68"/>
        </w:numPr>
        <w:spacing w:after="120" w:line="264" w:lineRule="auto"/>
        <w:ind w:left="284" w:hanging="284"/>
        <w:rPr>
          <w:rFonts w:ascii="Arial" w:hAnsi="Arial" w:cs="Arial"/>
          <w:sz w:val="18"/>
          <w:szCs w:val="18"/>
        </w:rPr>
      </w:pPr>
      <w:r w:rsidRPr="00951E9F">
        <w:rPr>
          <w:rFonts w:ascii="Arial" w:hAnsi="Arial" w:cs="Arial"/>
          <w:sz w:val="18"/>
          <w:szCs w:val="18"/>
        </w:rPr>
        <w:t>sodelovati s pristojno inšpekcijsko službo ter naročnikom,</w:t>
      </w:r>
    </w:p>
    <w:p w14:paraId="4476A8D6" w14:textId="77777777" w:rsidR="00951E9F" w:rsidRPr="00951E9F" w:rsidRDefault="00951E9F" w:rsidP="00801AA8">
      <w:pPr>
        <w:pStyle w:val="BodyText"/>
        <w:numPr>
          <w:ilvl w:val="0"/>
          <w:numId w:val="68"/>
        </w:numPr>
        <w:spacing w:after="120" w:line="264" w:lineRule="auto"/>
        <w:ind w:left="284" w:hanging="284"/>
        <w:rPr>
          <w:rFonts w:ascii="Arial" w:hAnsi="Arial" w:cs="Arial"/>
          <w:sz w:val="18"/>
          <w:szCs w:val="18"/>
        </w:rPr>
      </w:pPr>
      <w:r w:rsidRPr="00951E9F">
        <w:rPr>
          <w:rFonts w:ascii="Arial" w:hAnsi="Arial" w:cs="Arial"/>
          <w:sz w:val="18"/>
          <w:szCs w:val="18"/>
        </w:rPr>
        <w:t>podpisati posebne protokole oziroma sporazume o izvajanju storitve z naročnikom storitev, povzročitelji (industrija), prevzemniki odpadkov in upravljavci centrov za predelavo odpadkov,</w:t>
      </w:r>
    </w:p>
    <w:p w14:paraId="1737ECEA" w14:textId="77777777" w:rsidR="00951E9F" w:rsidRPr="00951E9F" w:rsidRDefault="00951E9F" w:rsidP="00801AA8">
      <w:pPr>
        <w:pStyle w:val="BodyText"/>
        <w:numPr>
          <w:ilvl w:val="0"/>
          <w:numId w:val="68"/>
        </w:numPr>
        <w:spacing w:after="120" w:line="264" w:lineRule="auto"/>
        <w:ind w:left="284" w:hanging="284"/>
        <w:rPr>
          <w:rFonts w:ascii="Arial" w:hAnsi="Arial" w:cs="Arial"/>
          <w:sz w:val="18"/>
          <w:szCs w:val="18"/>
        </w:rPr>
      </w:pPr>
      <w:r w:rsidRPr="00951E9F">
        <w:rPr>
          <w:rFonts w:ascii="Arial" w:hAnsi="Arial" w:cs="Arial"/>
          <w:sz w:val="18"/>
          <w:szCs w:val="18"/>
        </w:rPr>
        <w:t>skleniti zavarovanje za odgovornost za škodo, ki bi jo z izvajanjem storitve po tej pogodbi, povzročil naročniku ali tretji osebi,</w:t>
      </w:r>
    </w:p>
    <w:p w14:paraId="5788984F" w14:textId="77777777" w:rsidR="00951E9F" w:rsidRPr="00951E9F" w:rsidRDefault="00951E9F" w:rsidP="00801AA8">
      <w:pPr>
        <w:pStyle w:val="BodyText"/>
        <w:numPr>
          <w:ilvl w:val="0"/>
          <w:numId w:val="68"/>
        </w:numPr>
        <w:spacing w:after="120" w:line="264" w:lineRule="auto"/>
        <w:ind w:left="284" w:hanging="284"/>
        <w:rPr>
          <w:rFonts w:ascii="Arial" w:hAnsi="Arial" w:cs="Arial"/>
          <w:sz w:val="18"/>
          <w:szCs w:val="18"/>
        </w:rPr>
      </w:pPr>
      <w:r w:rsidRPr="00951E9F">
        <w:rPr>
          <w:rFonts w:ascii="Arial" w:hAnsi="Arial" w:cs="Arial"/>
          <w:sz w:val="18"/>
          <w:szCs w:val="18"/>
        </w:rPr>
        <w:t>tekoče voditi dnevnik izvajanja storitve za vsak delovni dan posebej in v dvojniku,</w:t>
      </w:r>
    </w:p>
    <w:p w14:paraId="2E47FD98" w14:textId="77777777" w:rsidR="00951E9F" w:rsidRPr="00951E9F" w:rsidRDefault="00951E9F" w:rsidP="00801AA8">
      <w:pPr>
        <w:pStyle w:val="BodyText"/>
        <w:numPr>
          <w:ilvl w:val="0"/>
          <w:numId w:val="68"/>
        </w:numPr>
        <w:spacing w:after="120" w:line="264" w:lineRule="auto"/>
        <w:ind w:left="284" w:hanging="284"/>
        <w:rPr>
          <w:rFonts w:ascii="Arial" w:hAnsi="Arial" w:cs="Arial"/>
          <w:sz w:val="18"/>
          <w:szCs w:val="18"/>
        </w:rPr>
      </w:pPr>
      <w:r w:rsidRPr="00951E9F">
        <w:rPr>
          <w:rFonts w:ascii="Arial" w:hAnsi="Arial" w:cs="Arial"/>
          <w:sz w:val="18"/>
          <w:szCs w:val="18"/>
        </w:rPr>
        <w:t>v primeru neskladnosti, ki so na strani izvajalca storitev, ukrepati v smeri odprave neskladnosti, v najkrajšem možnem času, ter preprečitve njene ponovitve,</w:t>
      </w:r>
    </w:p>
    <w:p w14:paraId="1AD88377" w14:textId="77777777" w:rsidR="00951E9F" w:rsidRPr="00951E9F" w:rsidRDefault="00951E9F" w:rsidP="00801AA8">
      <w:pPr>
        <w:pStyle w:val="BodyText"/>
        <w:numPr>
          <w:ilvl w:val="0"/>
          <w:numId w:val="68"/>
        </w:numPr>
        <w:spacing w:after="120" w:line="264" w:lineRule="auto"/>
        <w:ind w:left="284" w:hanging="284"/>
        <w:rPr>
          <w:rFonts w:ascii="Arial" w:hAnsi="Arial" w:cs="Arial"/>
          <w:sz w:val="18"/>
          <w:szCs w:val="18"/>
        </w:rPr>
      </w:pPr>
      <w:r w:rsidRPr="00951E9F">
        <w:rPr>
          <w:rFonts w:ascii="Arial" w:hAnsi="Arial" w:cs="Arial"/>
          <w:sz w:val="18"/>
          <w:szCs w:val="18"/>
        </w:rPr>
        <w:t>izročiti naročniku vso dokumentacijo o izvajanju storitve najpozneje do 5. dne v mesecu za pretekli mesec.</w:t>
      </w:r>
    </w:p>
    <w:p w14:paraId="7F383E80" w14:textId="77777777" w:rsidR="00951E9F" w:rsidRPr="00951E9F" w:rsidRDefault="00951E9F" w:rsidP="00951E9F">
      <w:pPr>
        <w:pStyle w:val="BodyText"/>
        <w:spacing w:line="264" w:lineRule="auto"/>
        <w:rPr>
          <w:rFonts w:ascii="Arial" w:hAnsi="Arial" w:cs="Arial"/>
          <w:sz w:val="18"/>
          <w:szCs w:val="18"/>
        </w:rPr>
      </w:pPr>
    </w:p>
    <w:p w14:paraId="2BC29F46" w14:textId="77777777" w:rsidR="00951E9F" w:rsidRPr="00951E9F" w:rsidRDefault="00951E9F" w:rsidP="00801AA8">
      <w:pPr>
        <w:pStyle w:val="BodyText"/>
        <w:spacing w:after="120" w:line="264" w:lineRule="auto"/>
        <w:rPr>
          <w:rFonts w:ascii="Arial" w:hAnsi="Arial" w:cs="Arial"/>
          <w:sz w:val="18"/>
          <w:szCs w:val="18"/>
        </w:rPr>
      </w:pPr>
      <w:r w:rsidRPr="00951E9F">
        <w:rPr>
          <w:rFonts w:ascii="Arial" w:hAnsi="Arial" w:cs="Arial"/>
          <w:sz w:val="18"/>
          <w:szCs w:val="18"/>
        </w:rPr>
        <w:t>Dnevnik izvajanja storitev po tej pogodbi, ki mora biti izdelan v dveh izvodih in podpisan s strani pooblaščenih predstavnikov obeh pogodbenih strank, mora vsebovati najmanj naslednje podatke:</w:t>
      </w:r>
    </w:p>
    <w:p w14:paraId="6465141F" w14:textId="77777777" w:rsidR="00951E9F" w:rsidRPr="00951E9F" w:rsidRDefault="00951E9F" w:rsidP="00801AA8">
      <w:pPr>
        <w:pStyle w:val="BodyText"/>
        <w:numPr>
          <w:ilvl w:val="0"/>
          <w:numId w:val="69"/>
        </w:numPr>
        <w:spacing w:after="120" w:line="264" w:lineRule="auto"/>
        <w:ind w:left="284" w:hanging="284"/>
        <w:rPr>
          <w:rFonts w:ascii="Arial" w:hAnsi="Arial" w:cs="Arial"/>
          <w:sz w:val="18"/>
          <w:szCs w:val="18"/>
        </w:rPr>
      </w:pPr>
      <w:r w:rsidRPr="00951E9F">
        <w:rPr>
          <w:rFonts w:ascii="Arial" w:hAnsi="Arial" w:cs="Arial"/>
          <w:sz w:val="18"/>
          <w:szCs w:val="18"/>
        </w:rPr>
        <w:t>vrsto storitve in kraj storitve – zbiranja in prevoza komunalnih odpadkov iz občine Gorenja vas – Poljane,</w:t>
      </w:r>
    </w:p>
    <w:p w14:paraId="14C1E559" w14:textId="77777777" w:rsidR="00951E9F" w:rsidRPr="00951E9F" w:rsidRDefault="00951E9F" w:rsidP="00801AA8">
      <w:pPr>
        <w:pStyle w:val="BodyText"/>
        <w:numPr>
          <w:ilvl w:val="0"/>
          <w:numId w:val="69"/>
        </w:numPr>
        <w:spacing w:after="120" w:line="264" w:lineRule="auto"/>
        <w:ind w:left="284" w:hanging="284"/>
        <w:rPr>
          <w:rFonts w:ascii="Arial" w:hAnsi="Arial" w:cs="Arial"/>
          <w:sz w:val="18"/>
          <w:szCs w:val="18"/>
        </w:rPr>
      </w:pPr>
      <w:r w:rsidRPr="00951E9F">
        <w:rPr>
          <w:rFonts w:ascii="Arial" w:hAnsi="Arial" w:cs="Arial"/>
          <w:sz w:val="18"/>
          <w:szCs w:val="18"/>
        </w:rPr>
        <w:t>datum in ura začetka in konca opravljanja posamezne storitve, ob čemer mora biti posebej naveden čas zbiranja komunalnih na območju občine Gorenja vas – Poljane (od – do) in čas prevoza na deponijo  ozirom določeno mesto za oddajo odpadka (od – do),</w:t>
      </w:r>
    </w:p>
    <w:p w14:paraId="6D883303" w14:textId="77777777" w:rsidR="00951E9F" w:rsidRPr="00951E9F" w:rsidRDefault="00951E9F" w:rsidP="00801AA8">
      <w:pPr>
        <w:pStyle w:val="BodyText"/>
        <w:numPr>
          <w:ilvl w:val="0"/>
          <w:numId w:val="69"/>
        </w:numPr>
        <w:spacing w:after="120" w:line="264" w:lineRule="auto"/>
        <w:ind w:left="284" w:hanging="284"/>
        <w:rPr>
          <w:rFonts w:ascii="Arial" w:hAnsi="Arial" w:cs="Arial"/>
          <w:sz w:val="18"/>
          <w:szCs w:val="18"/>
        </w:rPr>
      </w:pPr>
      <w:r w:rsidRPr="00951E9F">
        <w:rPr>
          <w:rFonts w:ascii="Arial" w:hAnsi="Arial" w:cs="Arial"/>
          <w:sz w:val="18"/>
          <w:szCs w:val="18"/>
        </w:rPr>
        <w:t>številko tehtalnega lista pošiljke odpadkov,</w:t>
      </w:r>
    </w:p>
    <w:p w14:paraId="1D19F653" w14:textId="77777777" w:rsidR="00951E9F" w:rsidRPr="00951E9F" w:rsidRDefault="00951E9F" w:rsidP="00801AA8">
      <w:pPr>
        <w:pStyle w:val="BodyText"/>
        <w:numPr>
          <w:ilvl w:val="0"/>
          <w:numId w:val="69"/>
        </w:numPr>
        <w:spacing w:after="120" w:line="264" w:lineRule="auto"/>
        <w:ind w:left="284" w:hanging="284"/>
        <w:rPr>
          <w:rFonts w:ascii="Arial" w:hAnsi="Arial" w:cs="Arial"/>
          <w:sz w:val="18"/>
          <w:szCs w:val="18"/>
        </w:rPr>
      </w:pPr>
      <w:r w:rsidRPr="00951E9F">
        <w:rPr>
          <w:rFonts w:ascii="Arial" w:hAnsi="Arial" w:cs="Arial"/>
          <w:sz w:val="18"/>
          <w:szCs w:val="18"/>
        </w:rPr>
        <w:t>posebnosti pri izvajanju storitve, neskladnosti in ukrepanje.</w:t>
      </w:r>
    </w:p>
    <w:p w14:paraId="080B87C7" w14:textId="77777777" w:rsidR="00951E9F" w:rsidRPr="00951E9F" w:rsidRDefault="00951E9F" w:rsidP="00951E9F">
      <w:pPr>
        <w:pStyle w:val="BodyText"/>
        <w:spacing w:line="264" w:lineRule="auto"/>
        <w:rPr>
          <w:rFonts w:ascii="Arial" w:hAnsi="Arial" w:cs="Arial"/>
          <w:sz w:val="18"/>
          <w:szCs w:val="18"/>
        </w:rPr>
      </w:pPr>
    </w:p>
    <w:p w14:paraId="3D64848E"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 xml:space="preserve">Naročnik bo v roku treh delavnih dni po prejemu dnevnika, potrdil izvedene storitve za pretekli mesec, s svojim podpisom v dnevnik. </w:t>
      </w:r>
    </w:p>
    <w:p w14:paraId="543E1C51" w14:textId="77777777" w:rsidR="00951E9F" w:rsidRPr="00951E9F" w:rsidRDefault="00951E9F" w:rsidP="00951E9F">
      <w:pPr>
        <w:pStyle w:val="BodyText"/>
        <w:spacing w:line="264" w:lineRule="auto"/>
        <w:rPr>
          <w:rFonts w:ascii="Arial" w:hAnsi="Arial" w:cs="Arial"/>
          <w:sz w:val="18"/>
          <w:szCs w:val="18"/>
        </w:rPr>
      </w:pPr>
    </w:p>
    <w:p w14:paraId="6DD13C5E"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 xml:space="preserve">Izvajalec je dolžan naročniku omogočiti stalen nadzor nad storitvijo ter količino in kakovostjo opravljene storitve. </w:t>
      </w:r>
    </w:p>
    <w:p w14:paraId="0F05E666" w14:textId="77777777" w:rsidR="00951E9F" w:rsidRPr="00951E9F" w:rsidRDefault="00951E9F" w:rsidP="00951E9F">
      <w:pPr>
        <w:pStyle w:val="BodyText"/>
        <w:spacing w:line="264" w:lineRule="auto"/>
        <w:rPr>
          <w:rFonts w:ascii="Arial" w:hAnsi="Arial" w:cs="Arial"/>
          <w:sz w:val="18"/>
          <w:szCs w:val="18"/>
        </w:rPr>
      </w:pPr>
    </w:p>
    <w:p w14:paraId="7064A175"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Izvajalec ne sme brez pisnega soglasja naročnika prevzemati odpadkov pri neuporabnikih storitev, spreminjati poti smetarskih vozil in urnika ali izvajati drugih dejanj v nasprotju s to pogodbo in dokumentacijo v zvezi z oddajo javnega naročila iz 1. člena te pogodbe. Izvajalec ne sme opravljati zbiranja in prevozov odpadkov brez naročila naročnika.  Izvajalec ne sme mešati odpadkov med seboj, temveč mora zbiranje in prevoze izvesti ločeno po vrstah zbranih komunalnih odpadkov. Izvajalec ne sme mešati odpadkov zbranih po tej pogodbi z drugimi odpadki ali odpadki iz drugih občin brez predhodnega dogovora z naročnikom.</w:t>
      </w:r>
    </w:p>
    <w:p w14:paraId="5F92ED81" w14:textId="77777777" w:rsidR="00951E9F" w:rsidRPr="00951E9F" w:rsidRDefault="00951E9F" w:rsidP="00951E9F">
      <w:pPr>
        <w:pStyle w:val="BodyText"/>
        <w:spacing w:line="264" w:lineRule="auto"/>
        <w:rPr>
          <w:rFonts w:ascii="Arial" w:hAnsi="Arial" w:cs="Arial"/>
          <w:sz w:val="18"/>
          <w:szCs w:val="18"/>
        </w:rPr>
      </w:pPr>
    </w:p>
    <w:p w14:paraId="22AE4C33" w14:textId="77777777"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t>VI. IZVRŠITEV DEL, OBRAČUN IN SPREMEMBA OBRAČUNSKIH KOLIČIN</w:t>
      </w:r>
    </w:p>
    <w:p w14:paraId="13AE0E4E"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17678EA5"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Izvajalec je dolžan voditi dnevnik storitev, skladno s tretjim odstavkom 10. člena te pogodbe in veljavnimi predpisi, ki urejajo področje odpadkov v Republiki Sloveniji, naročnik pa je dolžan dnevnik redno potrjevati, skladno s četrtim odstavkom 10. člena te pogodbe.</w:t>
      </w:r>
    </w:p>
    <w:p w14:paraId="7AD80E47" w14:textId="77777777" w:rsidR="00951E9F" w:rsidRPr="00951E9F" w:rsidRDefault="00951E9F" w:rsidP="00951E9F">
      <w:pPr>
        <w:jc w:val="both"/>
        <w:rPr>
          <w:rFonts w:ascii="Arial" w:hAnsi="Arial" w:cs="Arial"/>
          <w:sz w:val="18"/>
          <w:szCs w:val="18"/>
        </w:rPr>
      </w:pPr>
    </w:p>
    <w:p w14:paraId="4DA8BECA"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5DAC351B"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 xml:space="preserve">V primeru neskladnosti pri izvedbi storitve mora izvajalec izvesti predlagan korektivni ukrep s strani naročnika. Korektivni ukrepi podan s strani naročnika mora vsebovati naslednje kategorije: opis neskladnosti, predlog za odpravo neskladnosti in rok za izvedbo. Izvajalec mora korektivni ukrep pravočasno izvesti, lahko pa naročniku </w:t>
      </w:r>
      <w:r w:rsidRPr="00951E9F">
        <w:rPr>
          <w:rFonts w:ascii="Arial" w:hAnsi="Arial" w:cs="Arial"/>
          <w:sz w:val="18"/>
          <w:szCs w:val="18"/>
        </w:rPr>
        <w:lastRenderedPageBreak/>
        <w:t>pravočasno pisno predlaga drug način za odpravo neskladnosti, ki ga lahko izvede le, če ga naročnik pisno potrdi.</w:t>
      </w:r>
    </w:p>
    <w:p w14:paraId="327E31F7" w14:textId="77777777" w:rsidR="00951E9F" w:rsidRPr="00951E9F" w:rsidRDefault="00951E9F" w:rsidP="00951E9F">
      <w:pPr>
        <w:pStyle w:val="BodyText"/>
        <w:spacing w:line="264" w:lineRule="auto"/>
        <w:rPr>
          <w:rFonts w:ascii="Arial" w:hAnsi="Arial" w:cs="Arial"/>
          <w:sz w:val="18"/>
          <w:szCs w:val="18"/>
        </w:rPr>
      </w:pPr>
    </w:p>
    <w:p w14:paraId="2E4F8C73"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 xml:space="preserve">V kolikor izvajalec zahtevanega s korektivnim ukrepom ne bo izvedel, naročnik lahko na stroške izvajalca naroči izvedbo zahtevanega s korektivnim ukrepom pri drugem izvajalcu ali odpravi neskladnosti sam v okviru svojih kapacitet, stroške izvedbe pa zaračuna izvajalcu storitev, ki jih je dolžan plačati v roku 30 dni po izstavi računa. </w:t>
      </w:r>
    </w:p>
    <w:p w14:paraId="3CCBE8B3" w14:textId="77777777" w:rsidR="00951E9F" w:rsidRPr="00951E9F" w:rsidRDefault="00951E9F" w:rsidP="00951E9F">
      <w:pPr>
        <w:pStyle w:val="BodyText"/>
        <w:spacing w:line="264" w:lineRule="auto"/>
        <w:rPr>
          <w:rFonts w:ascii="Arial" w:hAnsi="Arial" w:cs="Arial"/>
          <w:sz w:val="18"/>
          <w:szCs w:val="18"/>
        </w:rPr>
      </w:pPr>
    </w:p>
    <w:p w14:paraId="75AAFB75"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3B7DAEF1"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 xml:space="preserve">V primeru, da se pri prevzemu obračunskih podatkov ugotovi, da spremembe skupnega števila zabojnikov in vreč na prevzemnih mestih mešanih komunalnih odpadkov in embalaže iz plastike, kovin in sestavljenih materialov pri uporabnikih storitev, ne presegajo 10% obračunskega volumna glede na prejšnje stanje, se spremembe ne upoštevajo pri obračunu storitve po tej pogodbi, pač pa se upoštevajo šele, ko spremembe volumna odjemnih mest po posameznih obračunskih kategorijah presežejo 10% obstoječega obračunskega volumna. Obračun presežka dogovorita stranki s podpisom aneksa k tej pogodbi. </w:t>
      </w:r>
    </w:p>
    <w:p w14:paraId="5FAD1B8E" w14:textId="77777777" w:rsidR="00951E9F" w:rsidRPr="00951E9F" w:rsidRDefault="00951E9F" w:rsidP="00951E9F">
      <w:pPr>
        <w:pStyle w:val="BodyText"/>
        <w:spacing w:line="264" w:lineRule="auto"/>
        <w:rPr>
          <w:rFonts w:ascii="Arial" w:hAnsi="Arial" w:cs="Arial"/>
          <w:sz w:val="18"/>
          <w:szCs w:val="18"/>
        </w:rPr>
      </w:pPr>
    </w:p>
    <w:p w14:paraId="0F0705C8"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V primeru, da se pri prevzemu obračunskih podatkov ugotovi, da spremembe skupnega števila zabojnikov ločeno zbranih frakcij papirja in stekla ne presegajo 20% obračunskega volumna glede na prejšnje stanje za posamezno frakcijo, se spremembe ne upoštevajo pri obračunu storitve po tej pogodbi, pač pa se upoštevajo šele, ko spremembe volumna odjemnih met po posameznih obračunskih kategorijah presežejo 20 % obstoječega obračunskega volumna.</w:t>
      </w:r>
    </w:p>
    <w:p w14:paraId="1B75926A" w14:textId="77777777" w:rsidR="00951E9F" w:rsidRPr="00951E9F" w:rsidRDefault="00951E9F" w:rsidP="00951E9F">
      <w:pPr>
        <w:pStyle w:val="BodyText"/>
        <w:spacing w:line="264" w:lineRule="auto"/>
        <w:rPr>
          <w:rFonts w:ascii="Arial" w:hAnsi="Arial" w:cs="Arial"/>
          <w:sz w:val="18"/>
          <w:szCs w:val="18"/>
        </w:rPr>
      </w:pPr>
    </w:p>
    <w:p w14:paraId="087EAE4C"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Sprememba iz prvega in drugega odstavka tega člena se upošteva s korekcijo cene za posamezno storitev v sorazmernem deležu spremembe.</w:t>
      </w:r>
    </w:p>
    <w:p w14:paraId="7EF15F84" w14:textId="77777777" w:rsidR="00951E9F" w:rsidRPr="00951E9F" w:rsidRDefault="00951E9F" w:rsidP="00951E9F">
      <w:pPr>
        <w:pStyle w:val="BodyText"/>
        <w:spacing w:line="264" w:lineRule="auto"/>
        <w:rPr>
          <w:rFonts w:ascii="Arial" w:hAnsi="Arial" w:cs="Arial"/>
          <w:sz w:val="18"/>
          <w:szCs w:val="18"/>
        </w:rPr>
      </w:pPr>
    </w:p>
    <w:p w14:paraId="0CEA36DA" w14:textId="77777777"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t>VII. ROKI IZVEDBE STORITEV</w:t>
      </w:r>
    </w:p>
    <w:p w14:paraId="10471241"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1193FEEA"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Izvajalec bo dela po tej pogodbi začel izvajati z dnem podpisa pogodbe in izvajal storitev zbiranja in prevoza komunalnih odpadkov v obdobju štirih let, in sicer do konca trajanja te pogodbe.</w:t>
      </w:r>
    </w:p>
    <w:p w14:paraId="75A70C6E" w14:textId="77777777" w:rsidR="00951E9F" w:rsidRPr="00951E9F" w:rsidRDefault="00951E9F" w:rsidP="00951E9F">
      <w:pPr>
        <w:pStyle w:val="BodyText"/>
        <w:spacing w:line="264" w:lineRule="auto"/>
        <w:rPr>
          <w:rFonts w:ascii="Arial" w:hAnsi="Arial" w:cs="Arial"/>
          <w:sz w:val="18"/>
          <w:szCs w:val="18"/>
        </w:rPr>
      </w:pPr>
    </w:p>
    <w:p w14:paraId="2494C55C" w14:textId="7259678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 xml:space="preserve">Naročnik mora izvajalca uvesti v posel do </w:t>
      </w:r>
      <w:r w:rsidR="00801AA8">
        <w:rPr>
          <w:rFonts w:ascii="Arial" w:hAnsi="Arial" w:cs="Arial"/>
          <w:sz w:val="18"/>
          <w:szCs w:val="18"/>
        </w:rPr>
        <w:t>1. 2. 2026</w:t>
      </w:r>
      <w:r w:rsidRPr="00951E9F">
        <w:rPr>
          <w:rFonts w:ascii="Arial" w:hAnsi="Arial" w:cs="Arial"/>
          <w:sz w:val="18"/>
          <w:szCs w:val="18"/>
        </w:rPr>
        <w:t>.</w:t>
      </w:r>
    </w:p>
    <w:p w14:paraId="7A641563" w14:textId="77777777" w:rsidR="00951E9F" w:rsidRPr="00951E9F" w:rsidRDefault="00951E9F" w:rsidP="00951E9F">
      <w:pPr>
        <w:pStyle w:val="BodyText"/>
        <w:spacing w:line="264" w:lineRule="auto"/>
        <w:rPr>
          <w:rFonts w:ascii="Arial" w:hAnsi="Arial" w:cs="Arial"/>
          <w:sz w:val="18"/>
          <w:szCs w:val="18"/>
        </w:rPr>
      </w:pPr>
    </w:p>
    <w:p w14:paraId="6C95754B"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Šteje se, da je izvajalec uveden v dela po tej pogodbi z dnem, ko mu je predložena in predana vsa dokumentacija in izpolnjene zahteve iz 9. člena te pogodbe. Z dnem začetka del po tej pogodbi izvajalec začne voditi dnevnik izvajanja storitve.</w:t>
      </w:r>
    </w:p>
    <w:p w14:paraId="3CC1A187" w14:textId="77777777" w:rsidR="00951E9F" w:rsidRPr="00951E9F" w:rsidRDefault="00951E9F" w:rsidP="00951E9F">
      <w:pPr>
        <w:pStyle w:val="BodyText"/>
        <w:spacing w:line="264" w:lineRule="auto"/>
        <w:rPr>
          <w:rFonts w:ascii="Arial" w:hAnsi="Arial" w:cs="Arial"/>
          <w:sz w:val="18"/>
          <w:szCs w:val="18"/>
        </w:rPr>
      </w:pPr>
    </w:p>
    <w:p w14:paraId="6B5E8571"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2432323E"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 xml:space="preserve">Izvajalec je dolžan izvajati storitev po terminskem planu izvajanja storitev, ki je določen z urniki. Urnike določi naročnik in sicer ob podpisu te pogodbe, nato pa vsako leto izvajanja storitve do meseca novembra tekočega leta za prihodnje leto. V primeru spremembe števila mesečnih odvozov mešanih komunalnih odpadkov ali embalaže ali ločeno zbranih frakcij iz  zbiralnic (ekoloških otokov) se cena storitve po ponudbi spremeni sorazmerno z obsegom storitve. </w:t>
      </w:r>
    </w:p>
    <w:p w14:paraId="34BE4778" w14:textId="77777777" w:rsidR="00951E9F" w:rsidRPr="00951E9F" w:rsidRDefault="00951E9F" w:rsidP="00951E9F">
      <w:pPr>
        <w:pStyle w:val="BodyText"/>
        <w:spacing w:line="264" w:lineRule="auto"/>
        <w:rPr>
          <w:rFonts w:ascii="Arial" w:hAnsi="Arial" w:cs="Arial"/>
          <w:sz w:val="18"/>
          <w:szCs w:val="18"/>
        </w:rPr>
      </w:pPr>
    </w:p>
    <w:p w14:paraId="02C8A35C"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 xml:space="preserve">Izvajalec pri izvajanju storitev po tem pogodbi ne sme odstopati od terminskega plana in urnikov, razen v primeru, da naročnik odloči drugače. Prevoze odpadkov, ki niso določeni z urnikom, mora izvesti v roku 3 delavnih dni od prejema pisnega sporočila s strani naročnika. </w:t>
      </w:r>
    </w:p>
    <w:p w14:paraId="662FAEF3" w14:textId="77777777" w:rsidR="00951E9F" w:rsidRPr="00951E9F" w:rsidRDefault="00951E9F" w:rsidP="00951E9F">
      <w:pPr>
        <w:pStyle w:val="BodyText"/>
        <w:spacing w:line="264" w:lineRule="auto"/>
        <w:rPr>
          <w:rFonts w:ascii="Arial" w:hAnsi="Arial" w:cs="Arial"/>
          <w:sz w:val="18"/>
          <w:szCs w:val="18"/>
        </w:rPr>
      </w:pPr>
    </w:p>
    <w:p w14:paraId="4E5798C4"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118C64AF"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Pogodbeno dogovorjeni termini zbiranja in prevoza komunalnih odpadkov iz občine Gorenja vas - Poljane se lahko spremenijo:</w:t>
      </w:r>
    </w:p>
    <w:p w14:paraId="51FF3A02" w14:textId="77777777" w:rsidR="00951E9F" w:rsidRPr="00951E9F" w:rsidRDefault="00951E9F" w:rsidP="00801AA8">
      <w:pPr>
        <w:numPr>
          <w:ilvl w:val="0"/>
          <w:numId w:val="71"/>
        </w:numPr>
        <w:spacing w:after="120" w:line="264" w:lineRule="auto"/>
        <w:ind w:left="284" w:hanging="284"/>
        <w:jc w:val="both"/>
        <w:rPr>
          <w:rFonts w:ascii="Arial" w:hAnsi="Arial" w:cs="Arial"/>
          <w:color w:val="000000"/>
          <w:sz w:val="18"/>
          <w:szCs w:val="18"/>
        </w:rPr>
      </w:pPr>
      <w:r w:rsidRPr="00951E9F">
        <w:rPr>
          <w:rFonts w:ascii="Arial" w:hAnsi="Arial" w:cs="Arial"/>
          <w:color w:val="000000"/>
          <w:sz w:val="18"/>
          <w:szCs w:val="18"/>
        </w:rPr>
        <w:t>zaradi sprememb potreb naročnika, veljavnih predpisov, ki urejajo področje odpadkov ali zaradi bistvenih sprememb tehnične dokumentacije,</w:t>
      </w:r>
    </w:p>
    <w:p w14:paraId="47612D8D" w14:textId="77777777" w:rsidR="00951E9F" w:rsidRPr="00951E9F" w:rsidRDefault="00951E9F" w:rsidP="00801AA8">
      <w:pPr>
        <w:numPr>
          <w:ilvl w:val="0"/>
          <w:numId w:val="71"/>
        </w:numPr>
        <w:spacing w:after="120" w:line="264" w:lineRule="auto"/>
        <w:ind w:left="284" w:hanging="284"/>
        <w:jc w:val="both"/>
        <w:rPr>
          <w:rFonts w:ascii="Arial" w:hAnsi="Arial" w:cs="Arial"/>
          <w:color w:val="000000"/>
          <w:sz w:val="18"/>
          <w:szCs w:val="18"/>
        </w:rPr>
      </w:pPr>
      <w:r w:rsidRPr="00951E9F">
        <w:rPr>
          <w:rFonts w:ascii="Arial" w:hAnsi="Arial" w:cs="Arial"/>
          <w:color w:val="000000"/>
          <w:sz w:val="18"/>
          <w:szCs w:val="18"/>
        </w:rPr>
        <w:t>zaradi dodatnih del, izvedenih po pisni zahtevi naročnika,</w:t>
      </w:r>
    </w:p>
    <w:p w14:paraId="761D575B" w14:textId="77777777" w:rsidR="00951E9F" w:rsidRPr="00951E9F" w:rsidRDefault="00951E9F" w:rsidP="00801AA8">
      <w:pPr>
        <w:numPr>
          <w:ilvl w:val="0"/>
          <w:numId w:val="71"/>
        </w:numPr>
        <w:spacing w:after="120" w:line="264" w:lineRule="auto"/>
        <w:ind w:left="284" w:hanging="284"/>
        <w:jc w:val="both"/>
        <w:rPr>
          <w:rFonts w:ascii="Arial" w:hAnsi="Arial" w:cs="Arial"/>
          <w:color w:val="000000"/>
          <w:sz w:val="18"/>
          <w:szCs w:val="18"/>
        </w:rPr>
      </w:pPr>
      <w:r w:rsidRPr="00951E9F">
        <w:rPr>
          <w:rFonts w:ascii="Arial" w:hAnsi="Arial" w:cs="Arial"/>
          <w:color w:val="000000"/>
          <w:sz w:val="18"/>
          <w:szCs w:val="18"/>
        </w:rPr>
        <w:t>zaradi izrednih dogodkov in/ali zaradi ravnanja tretjih oseb, ki onemogočajo izvedbo del in ki niso posledica krivdnega ravnanja naročnika ali izvajalca.</w:t>
      </w:r>
    </w:p>
    <w:p w14:paraId="5EAD35CB" w14:textId="77777777" w:rsidR="00951E9F" w:rsidRPr="00951E9F" w:rsidRDefault="00951E9F" w:rsidP="00951E9F">
      <w:pPr>
        <w:spacing w:line="264" w:lineRule="auto"/>
        <w:jc w:val="both"/>
        <w:rPr>
          <w:rFonts w:ascii="Arial" w:hAnsi="Arial" w:cs="Arial"/>
          <w:color w:val="000000"/>
          <w:sz w:val="18"/>
          <w:szCs w:val="18"/>
        </w:rPr>
      </w:pPr>
    </w:p>
    <w:p w14:paraId="35F590A0"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lastRenderedPageBreak/>
        <w:t>Slabe vremenske razmere niso razlog za spremembo terminov zbiranja in prevoza komunalnih odpadkov iz občine Gorenja vas – Poljane.</w:t>
      </w:r>
    </w:p>
    <w:p w14:paraId="28BA28D6"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V primeru popolne ali delne zapore ceste izvajalec na dan odvoza po urniku izvede prevzem odpadkov izven časa zapore ceste, če se z naročnikom predhodno ne dogovori za začasno prevzemno mesto pred zaporo ali izvedbo zbiranja na drug termin. </w:t>
      </w:r>
    </w:p>
    <w:p w14:paraId="08BD6400"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Na nastop in prenehanje okoliščin, ki po tej pogodbi lahko vplivajo na spremembo terminov prevozov, mora izvajalec takoj pisno opozoriti naročnika, in obrazložiti okoliščine, ki bi lahko vplivale na spremembo terminov zbiranja in prevozov komunalnih odpadkov, okoliščine pa evidentirati v dnevniku.</w:t>
      </w:r>
    </w:p>
    <w:p w14:paraId="15FABB56"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4EF1A197"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Izvajalec se obvezuje zbirati in odvažati komunalne odpadke iz celotne občine Gorenja vas – Poljane, skladno s terminskim planom in urniki, ki so sestavni del te pogodbe in zahtevami naročnika. </w:t>
      </w:r>
    </w:p>
    <w:p w14:paraId="26D10569"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Posamezna vrsta odpadkov se zbira in odvaža skladno z urniki. </w:t>
      </w:r>
    </w:p>
    <w:p w14:paraId="3BC941AB"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Sprememba zbiranja in prevoza odpadkov je mogoča edino in samo v primeru, če tako odloči naročnik. V primeru, da naročnik določi nov urnik  zbiranja le-ta postane sestavni del te pogodbe in ga je izvajalec dolžan v celoti upoštevati. </w:t>
      </w:r>
    </w:p>
    <w:p w14:paraId="32E923A0" w14:textId="77777777" w:rsidR="00951E9F" w:rsidRPr="00951E9F" w:rsidRDefault="00951E9F" w:rsidP="00951E9F">
      <w:pPr>
        <w:spacing w:line="264" w:lineRule="auto"/>
        <w:jc w:val="both"/>
        <w:rPr>
          <w:rFonts w:ascii="Arial" w:hAnsi="Arial" w:cs="Arial"/>
          <w:color w:val="000000"/>
          <w:sz w:val="18"/>
          <w:szCs w:val="18"/>
        </w:rPr>
      </w:pPr>
    </w:p>
    <w:p w14:paraId="3508772F" w14:textId="77777777"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t>VIII. IZVAJANJE STORITEV</w:t>
      </w:r>
    </w:p>
    <w:p w14:paraId="20D1198C"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10CDD0AD" w14:textId="77777777" w:rsidR="00951E9F" w:rsidRPr="00951E9F" w:rsidRDefault="00951E9F" w:rsidP="00951E9F">
      <w:pPr>
        <w:pStyle w:val="ListParagraph"/>
        <w:spacing w:before="225" w:after="225"/>
        <w:ind w:left="0"/>
        <w:jc w:val="both"/>
        <w:rPr>
          <w:rFonts w:ascii="Arial" w:hAnsi="Arial" w:cs="Arial"/>
          <w:color w:val="808080" w:themeColor="background1" w:themeShade="80"/>
          <w:sz w:val="18"/>
          <w:szCs w:val="18"/>
        </w:rPr>
      </w:pPr>
      <w:r w:rsidRPr="00951E9F">
        <w:rPr>
          <w:rFonts w:ascii="Arial" w:hAnsi="Arial" w:cs="Arial"/>
          <w:color w:val="808080" w:themeColor="background1" w:themeShade="8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51E9F" w:rsidRPr="00951E9F" w14:paraId="3DBF005F" w14:textId="77777777" w:rsidTr="00FE1CD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CB34E5" w14:textId="77777777" w:rsidR="00951E9F" w:rsidRPr="00951E9F" w:rsidRDefault="00951E9F" w:rsidP="00FE1CD2">
            <w:pPr>
              <w:jc w:val="right"/>
              <w:rPr>
                <w:rFonts w:ascii="Arial" w:hAnsi="Arial" w:cs="Arial"/>
                <w:color w:val="808080" w:themeColor="background1" w:themeShade="80"/>
                <w:sz w:val="18"/>
                <w:szCs w:val="18"/>
              </w:rPr>
            </w:pPr>
            <w:r w:rsidRPr="00951E9F">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8B909F0" w14:textId="77777777" w:rsidR="00951E9F" w:rsidRPr="00951E9F" w:rsidRDefault="00951E9F" w:rsidP="00FE1CD2">
            <w:pPr>
              <w:rPr>
                <w:rFonts w:ascii="Arial" w:hAnsi="Arial" w:cs="Arial"/>
                <w:color w:val="808080" w:themeColor="background1" w:themeShade="80"/>
                <w:sz w:val="18"/>
                <w:szCs w:val="18"/>
              </w:rPr>
            </w:pPr>
          </w:p>
        </w:tc>
      </w:tr>
      <w:tr w:rsidR="00951E9F" w:rsidRPr="00951E9F" w14:paraId="5BFEF9D9" w14:textId="77777777" w:rsidTr="00FE1CD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7E2197" w14:textId="77777777" w:rsidR="00951E9F" w:rsidRPr="00951E9F" w:rsidRDefault="00951E9F" w:rsidP="00FE1CD2">
            <w:pPr>
              <w:jc w:val="right"/>
              <w:rPr>
                <w:rFonts w:ascii="Arial" w:hAnsi="Arial" w:cs="Arial"/>
                <w:color w:val="808080" w:themeColor="background1" w:themeShade="80"/>
                <w:sz w:val="18"/>
                <w:szCs w:val="18"/>
              </w:rPr>
            </w:pPr>
            <w:r w:rsidRPr="00951E9F">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8DB78F7" w14:textId="77777777" w:rsidR="00951E9F" w:rsidRPr="00951E9F" w:rsidRDefault="00951E9F" w:rsidP="00FE1CD2">
            <w:pPr>
              <w:spacing w:before="135" w:after="135"/>
              <w:jc w:val="both"/>
              <w:textAlignment w:val="center"/>
              <w:rPr>
                <w:rFonts w:ascii="Arial" w:hAnsi="Arial" w:cs="Arial"/>
                <w:color w:val="808080" w:themeColor="background1" w:themeShade="80"/>
                <w:sz w:val="18"/>
                <w:szCs w:val="18"/>
              </w:rPr>
            </w:pPr>
            <w:r w:rsidRPr="00951E9F">
              <w:rPr>
                <w:rFonts w:ascii="Arial" w:hAnsi="Arial" w:cs="Arial"/>
                <w:color w:val="808080" w:themeColor="background1" w:themeShade="80"/>
                <w:position w:val="-2"/>
                <w:sz w:val="18"/>
                <w:szCs w:val="18"/>
              </w:rPr>
              <w:t>Opis del, ki jih bo izvedel podizvajalec:</w:t>
            </w:r>
          </w:p>
          <w:p w14:paraId="16BC9724" w14:textId="77777777" w:rsidR="00951E9F" w:rsidRPr="00951E9F" w:rsidRDefault="00951E9F" w:rsidP="00FE1CD2">
            <w:pPr>
              <w:spacing w:before="135" w:after="135"/>
              <w:jc w:val="both"/>
              <w:textAlignment w:val="center"/>
              <w:rPr>
                <w:rFonts w:ascii="Arial" w:hAnsi="Arial" w:cs="Arial"/>
                <w:color w:val="808080" w:themeColor="background1" w:themeShade="80"/>
                <w:sz w:val="18"/>
                <w:szCs w:val="18"/>
              </w:rPr>
            </w:pPr>
            <w:r w:rsidRPr="00951E9F">
              <w:rPr>
                <w:rFonts w:ascii="Arial" w:hAnsi="Arial" w:cs="Arial"/>
                <w:color w:val="808080" w:themeColor="background1" w:themeShade="80"/>
                <w:position w:val="-2"/>
                <w:sz w:val="18"/>
                <w:szCs w:val="18"/>
              </w:rPr>
              <w:t>% končne ponudbe vrednosti, ki jo bo izvedel podizvajalec: ____</w:t>
            </w:r>
          </w:p>
        </w:tc>
      </w:tr>
      <w:tr w:rsidR="00951E9F" w:rsidRPr="00951E9F" w14:paraId="4B833E68" w14:textId="77777777" w:rsidTr="00FE1CD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C3D565" w14:textId="77777777" w:rsidR="00951E9F" w:rsidRPr="00951E9F" w:rsidRDefault="00951E9F" w:rsidP="00FE1CD2">
            <w:pPr>
              <w:jc w:val="right"/>
              <w:rPr>
                <w:rFonts w:ascii="Arial" w:hAnsi="Arial" w:cs="Arial"/>
                <w:color w:val="808080" w:themeColor="background1" w:themeShade="80"/>
                <w:sz w:val="18"/>
                <w:szCs w:val="18"/>
              </w:rPr>
            </w:pPr>
            <w:r w:rsidRPr="00951E9F">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6DE5C2E" w14:textId="77777777" w:rsidR="00951E9F" w:rsidRPr="00951E9F" w:rsidRDefault="00951E9F" w:rsidP="00FE1CD2">
            <w:pPr>
              <w:rPr>
                <w:rFonts w:ascii="Arial" w:hAnsi="Arial" w:cs="Arial"/>
                <w:color w:val="808080" w:themeColor="background1" w:themeShade="80"/>
                <w:sz w:val="18"/>
                <w:szCs w:val="18"/>
              </w:rPr>
            </w:pPr>
          </w:p>
        </w:tc>
      </w:tr>
      <w:tr w:rsidR="00951E9F" w:rsidRPr="00951E9F" w14:paraId="3927B798" w14:textId="77777777" w:rsidTr="00FE1CD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FDF2A1" w14:textId="77777777" w:rsidR="00951E9F" w:rsidRPr="00951E9F" w:rsidRDefault="00951E9F" w:rsidP="00FE1CD2">
            <w:pPr>
              <w:jc w:val="right"/>
              <w:rPr>
                <w:rFonts w:ascii="Arial" w:hAnsi="Arial" w:cs="Arial"/>
                <w:color w:val="808080" w:themeColor="background1" w:themeShade="80"/>
                <w:sz w:val="18"/>
                <w:szCs w:val="18"/>
              </w:rPr>
            </w:pPr>
            <w:r w:rsidRPr="00951E9F">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D51AB9C" w14:textId="77777777" w:rsidR="00951E9F" w:rsidRPr="00951E9F" w:rsidRDefault="00951E9F" w:rsidP="00FE1CD2">
            <w:pPr>
              <w:spacing w:before="135" w:after="135"/>
              <w:jc w:val="both"/>
              <w:textAlignment w:val="center"/>
              <w:rPr>
                <w:rFonts w:ascii="Arial" w:hAnsi="Arial" w:cs="Arial"/>
                <w:color w:val="808080" w:themeColor="background1" w:themeShade="80"/>
                <w:sz w:val="18"/>
                <w:szCs w:val="18"/>
              </w:rPr>
            </w:pPr>
            <w:r w:rsidRPr="00951E9F">
              <w:rPr>
                <w:rFonts w:ascii="Arial" w:hAnsi="Arial" w:cs="Arial"/>
                <w:color w:val="808080" w:themeColor="background1" w:themeShade="80"/>
                <w:position w:val="-2"/>
                <w:sz w:val="18"/>
                <w:szCs w:val="18"/>
              </w:rPr>
              <w:t>Opis del, ki jih bo izvedel podizvajalec:</w:t>
            </w:r>
          </w:p>
          <w:p w14:paraId="61313E16" w14:textId="77777777" w:rsidR="00951E9F" w:rsidRPr="00951E9F" w:rsidRDefault="00951E9F" w:rsidP="00FE1CD2">
            <w:pPr>
              <w:spacing w:before="135" w:after="135"/>
              <w:jc w:val="both"/>
              <w:textAlignment w:val="center"/>
              <w:rPr>
                <w:rFonts w:ascii="Arial" w:hAnsi="Arial" w:cs="Arial"/>
                <w:color w:val="808080" w:themeColor="background1" w:themeShade="80"/>
                <w:sz w:val="18"/>
                <w:szCs w:val="18"/>
              </w:rPr>
            </w:pPr>
            <w:r w:rsidRPr="00951E9F">
              <w:rPr>
                <w:rFonts w:ascii="Arial" w:hAnsi="Arial" w:cs="Arial"/>
                <w:color w:val="808080" w:themeColor="background1" w:themeShade="80"/>
                <w:position w:val="-2"/>
                <w:sz w:val="18"/>
                <w:szCs w:val="18"/>
              </w:rPr>
              <w:t>% končne ponudbe vrednosti, ki jo bo izvedel podizvajalec: ____</w:t>
            </w:r>
          </w:p>
        </w:tc>
      </w:tr>
    </w:tbl>
    <w:p w14:paraId="43BB27BF" w14:textId="77777777" w:rsidR="00951E9F" w:rsidRPr="00951E9F" w:rsidRDefault="00951E9F" w:rsidP="00951E9F">
      <w:pPr>
        <w:spacing w:line="264" w:lineRule="auto"/>
        <w:jc w:val="center"/>
        <w:rPr>
          <w:rFonts w:ascii="Arial" w:hAnsi="Arial" w:cs="Arial"/>
          <w:sz w:val="18"/>
          <w:szCs w:val="18"/>
        </w:rPr>
      </w:pPr>
      <w:r w:rsidRPr="00951E9F">
        <w:rPr>
          <w:rFonts w:ascii="Arial" w:hAnsi="Arial" w:cs="Arial"/>
          <w:sz w:val="18"/>
          <w:szCs w:val="18"/>
        </w:rPr>
        <w:t>ALI</w:t>
      </w:r>
    </w:p>
    <w:p w14:paraId="7DF0A8F1" w14:textId="77777777" w:rsidR="00951E9F" w:rsidRPr="00951E9F" w:rsidRDefault="00951E9F" w:rsidP="00951E9F">
      <w:pPr>
        <w:pStyle w:val="BodyText"/>
        <w:spacing w:line="264" w:lineRule="auto"/>
        <w:rPr>
          <w:rFonts w:ascii="Arial" w:hAnsi="Arial" w:cs="Arial"/>
          <w:color w:val="808080" w:themeColor="background1" w:themeShade="80"/>
          <w:sz w:val="18"/>
          <w:szCs w:val="18"/>
        </w:rPr>
      </w:pPr>
      <w:r w:rsidRPr="00951E9F">
        <w:rPr>
          <w:rFonts w:ascii="Arial" w:hAnsi="Arial" w:cs="Arial"/>
          <w:color w:val="808080" w:themeColor="background1" w:themeShade="80"/>
          <w:sz w:val="18"/>
          <w:szCs w:val="18"/>
        </w:rPr>
        <w:t xml:space="preserve">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Vključitev podizvajalca za izvedbo del po tej pogodbi je mogoča po predhodnem soglasju naročnika s sklenitvijo aneksa k tej pogodbi, sicer se šteje, da naročnik ni dal soglasja za vključitev podizvajalca v dela po tej pogodbi. </w:t>
      </w:r>
    </w:p>
    <w:p w14:paraId="148E2E99" w14:textId="77777777" w:rsidR="00951E9F" w:rsidRPr="00951E9F" w:rsidRDefault="00951E9F" w:rsidP="00951E9F">
      <w:pPr>
        <w:pStyle w:val="BodyText"/>
        <w:spacing w:line="264" w:lineRule="auto"/>
        <w:rPr>
          <w:rFonts w:ascii="Arial" w:hAnsi="Arial" w:cs="Arial"/>
          <w:sz w:val="18"/>
          <w:szCs w:val="18"/>
        </w:rPr>
      </w:pPr>
    </w:p>
    <w:p w14:paraId="2D9E5F9A"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14:paraId="2FC65D61" w14:textId="77777777" w:rsidR="00951E9F" w:rsidRPr="00951E9F" w:rsidRDefault="00951E9F" w:rsidP="00951E9F">
      <w:pPr>
        <w:spacing w:before="225" w:after="225"/>
        <w:jc w:val="both"/>
        <w:rPr>
          <w:rFonts w:ascii="Arial" w:hAnsi="Arial" w:cs="Arial"/>
          <w:sz w:val="18"/>
          <w:szCs w:val="18"/>
        </w:rPr>
      </w:pPr>
      <w:r w:rsidRPr="00951E9F">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67F9222F" w14:textId="77777777" w:rsidR="00951E9F" w:rsidRPr="00951E9F" w:rsidRDefault="00951E9F" w:rsidP="00951E9F">
      <w:pPr>
        <w:spacing w:before="225" w:after="225"/>
        <w:jc w:val="both"/>
        <w:rPr>
          <w:rFonts w:ascii="Arial" w:hAnsi="Arial" w:cs="Arial"/>
          <w:sz w:val="18"/>
          <w:szCs w:val="18"/>
        </w:rPr>
      </w:pPr>
      <w:r w:rsidRPr="00951E9F">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070"/>
      </w:tblGrid>
      <w:tr w:rsidR="00951E9F" w:rsidRPr="00951E9F" w14:paraId="450E4A52" w14:textId="77777777" w:rsidTr="00FE1CD2">
        <w:tc>
          <w:tcPr>
            <w:tcW w:w="0" w:type="auto"/>
            <w:tcMar>
              <w:top w:w="0" w:type="auto"/>
              <w:bottom w:w="0" w:type="auto"/>
            </w:tcMar>
          </w:tcPr>
          <w:p w14:paraId="5BA15E02" w14:textId="77777777" w:rsidR="00951E9F" w:rsidRPr="00951E9F" w:rsidRDefault="00951E9F" w:rsidP="00951E9F">
            <w:pPr>
              <w:numPr>
                <w:ilvl w:val="0"/>
                <w:numId w:val="55"/>
              </w:numPr>
              <w:ind w:left="714" w:hanging="357"/>
              <w:jc w:val="both"/>
              <w:rPr>
                <w:rFonts w:ascii="Arial" w:hAnsi="Arial" w:cs="Arial"/>
                <w:color w:val="000000"/>
                <w:sz w:val="18"/>
                <w:szCs w:val="18"/>
              </w:rPr>
            </w:pPr>
            <w:r w:rsidRPr="00951E9F">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8A05302" w14:textId="77777777" w:rsidR="00951E9F" w:rsidRPr="00951E9F" w:rsidRDefault="00951E9F" w:rsidP="00951E9F">
            <w:pPr>
              <w:numPr>
                <w:ilvl w:val="0"/>
                <w:numId w:val="55"/>
              </w:numPr>
              <w:ind w:left="714" w:hanging="357"/>
              <w:jc w:val="both"/>
              <w:rPr>
                <w:rFonts w:ascii="Arial" w:hAnsi="Arial" w:cs="Arial"/>
                <w:color w:val="000000"/>
                <w:sz w:val="18"/>
                <w:szCs w:val="18"/>
              </w:rPr>
            </w:pPr>
            <w:r w:rsidRPr="00951E9F">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99D5D3A" w14:textId="77777777" w:rsidR="00951E9F" w:rsidRPr="00951E9F" w:rsidRDefault="00951E9F" w:rsidP="00951E9F">
            <w:pPr>
              <w:numPr>
                <w:ilvl w:val="0"/>
                <w:numId w:val="55"/>
              </w:numPr>
              <w:ind w:left="714" w:hanging="357"/>
              <w:jc w:val="both"/>
              <w:rPr>
                <w:rFonts w:ascii="Arial" w:hAnsi="Arial" w:cs="Arial"/>
                <w:color w:val="000000"/>
                <w:sz w:val="18"/>
                <w:szCs w:val="18"/>
              </w:rPr>
            </w:pPr>
            <w:r w:rsidRPr="00951E9F">
              <w:rPr>
                <w:rFonts w:ascii="Arial" w:hAnsi="Arial" w:cs="Arial"/>
                <w:color w:val="000000"/>
                <w:sz w:val="18"/>
                <w:szCs w:val="18"/>
              </w:rPr>
              <w:t>glavni izvajalec svojemu računu ali situaciji priložiti račun ali situacijo podizvajalca, ki ga je predhodno potrdil.</w:t>
            </w:r>
          </w:p>
        </w:tc>
      </w:tr>
    </w:tbl>
    <w:p w14:paraId="5045F3DF" w14:textId="77777777" w:rsidR="00951E9F" w:rsidRPr="00951E9F" w:rsidRDefault="00951E9F" w:rsidP="00951E9F">
      <w:pPr>
        <w:spacing w:before="225" w:after="225"/>
        <w:jc w:val="both"/>
        <w:rPr>
          <w:rFonts w:ascii="Arial" w:hAnsi="Arial" w:cs="Arial"/>
          <w:sz w:val="18"/>
          <w:szCs w:val="18"/>
        </w:rPr>
      </w:pPr>
      <w:r w:rsidRPr="00951E9F">
        <w:rPr>
          <w:rFonts w:ascii="Arial" w:hAnsi="Arial" w:cs="Arial"/>
          <w:color w:val="000000"/>
          <w:sz w:val="18"/>
          <w:szCs w:val="18"/>
        </w:rPr>
        <w:t>Zgolj ob izpolnitvi vseh pogojev iz predhodnega odstavka, je naročnik obvezan izvršiti neposredno plačilo podizvajalcu. </w:t>
      </w:r>
    </w:p>
    <w:p w14:paraId="26A981D0" w14:textId="77777777" w:rsidR="00951E9F" w:rsidRPr="00951E9F" w:rsidRDefault="00951E9F" w:rsidP="00951E9F">
      <w:pPr>
        <w:spacing w:before="225" w:after="225"/>
        <w:jc w:val="both"/>
        <w:rPr>
          <w:rFonts w:ascii="Arial" w:hAnsi="Arial" w:cs="Arial"/>
          <w:sz w:val="18"/>
          <w:szCs w:val="18"/>
        </w:rPr>
      </w:pPr>
      <w:r w:rsidRPr="00951E9F">
        <w:rPr>
          <w:rFonts w:ascii="Arial" w:hAnsi="Arial" w:cs="Arial"/>
          <w:color w:val="000000"/>
          <w:sz w:val="18"/>
          <w:szCs w:val="18"/>
        </w:rPr>
        <w:t>Plačila podizvajalcem se izvedejo v rokih in na enak način kot velja za plačila izvajalcu.</w:t>
      </w:r>
    </w:p>
    <w:p w14:paraId="4FE5CD32" w14:textId="77777777" w:rsidR="00951E9F" w:rsidRPr="00951E9F" w:rsidRDefault="00951E9F" w:rsidP="00951E9F">
      <w:pPr>
        <w:spacing w:before="225" w:after="225"/>
        <w:jc w:val="both"/>
        <w:rPr>
          <w:rFonts w:ascii="Arial" w:hAnsi="Arial" w:cs="Arial"/>
          <w:sz w:val="18"/>
          <w:szCs w:val="18"/>
        </w:rPr>
      </w:pPr>
      <w:r w:rsidRPr="00951E9F">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DFDDFB1" w14:textId="77777777" w:rsidR="00951E9F" w:rsidRPr="00951E9F" w:rsidRDefault="00951E9F" w:rsidP="00951E9F">
      <w:pPr>
        <w:spacing w:before="225" w:after="225"/>
        <w:jc w:val="both"/>
        <w:rPr>
          <w:rFonts w:ascii="Arial" w:hAnsi="Arial" w:cs="Arial"/>
          <w:sz w:val="18"/>
          <w:szCs w:val="18"/>
        </w:rPr>
      </w:pPr>
      <w:r w:rsidRPr="00951E9F">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F7B4BB0"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4813763B" w14:textId="77777777" w:rsidR="00951E9F" w:rsidRPr="00951E9F" w:rsidRDefault="00951E9F" w:rsidP="00951E9F">
      <w:pPr>
        <w:pStyle w:val="BodyText"/>
        <w:spacing w:line="264" w:lineRule="auto"/>
        <w:rPr>
          <w:rFonts w:ascii="Arial" w:hAnsi="Arial" w:cs="Arial"/>
          <w:sz w:val="18"/>
          <w:szCs w:val="18"/>
        </w:rPr>
      </w:pPr>
    </w:p>
    <w:p w14:paraId="2DAB805D"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 xml:space="preserve">V primeru vključitve novega podizvajalca v dela po tej pogodbi ali zamenjavi že vključenega podizvajalca, mora izvajalec naročniku poslati pisni predlog ter mu skupaj s predlogom posredovati tudi naslednje podatke: </w:t>
      </w:r>
    </w:p>
    <w:p w14:paraId="27683BD7" w14:textId="77777777" w:rsidR="00951E9F" w:rsidRPr="00951E9F" w:rsidRDefault="00951E9F" w:rsidP="00951E9F">
      <w:pPr>
        <w:pStyle w:val="BodyText"/>
        <w:spacing w:line="264" w:lineRule="auto"/>
        <w:rPr>
          <w:rFonts w:ascii="Arial" w:hAnsi="Arial" w:cs="Arial"/>
          <w:sz w:val="18"/>
          <w:szCs w:val="18"/>
        </w:rPr>
      </w:pPr>
    </w:p>
    <w:p w14:paraId="64CC6897" w14:textId="77777777" w:rsidR="00951E9F" w:rsidRPr="00951E9F" w:rsidRDefault="00951E9F" w:rsidP="00951E9F">
      <w:pPr>
        <w:pStyle w:val="BodyText"/>
        <w:numPr>
          <w:ilvl w:val="0"/>
          <w:numId w:val="61"/>
        </w:numPr>
        <w:spacing w:line="264" w:lineRule="auto"/>
        <w:ind w:left="284" w:hanging="284"/>
        <w:rPr>
          <w:rFonts w:ascii="Arial" w:hAnsi="Arial" w:cs="Arial"/>
          <w:sz w:val="18"/>
          <w:szCs w:val="18"/>
        </w:rPr>
      </w:pPr>
      <w:r w:rsidRPr="00951E9F">
        <w:rPr>
          <w:rFonts w:ascii="Arial" w:hAnsi="Arial" w:cs="Arial"/>
          <w:sz w:val="18"/>
          <w:szCs w:val="18"/>
        </w:rPr>
        <w:t>kontaktne podatke in zakonite zastopnike predlaganih podizvajalcev (naziv, naslov, matična številka, ID za DDV, transakcijski račun, zakonite zastopnike),</w:t>
      </w:r>
    </w:p>
    <w:p w14:paraId="10D55F9F" w14:textId="77777777" w:rsidR="00951E9F" w:rsidRPr="00951E9F" w:rsidRDefault="00951E9F" w:rsidP="00951E9F">
      <w:pPr>
        <w:pStyle w:val="BodyText"/>
        <w:numPr>
          <w:ilvl w:val="0"/>
          <w:numId w:val="61"/>
        </w:numPr>
        <w:spacing w:line="264" w:lineRule="auto"/>
        <w:ind w:left="284" w:hanging="284"/>
        <w:rPr>
          <w:rFonts w:ascii="Arial" w:hAnsi="Arial" w:cs="Arial"/>
          <w:sz w:val="18"/>
          <w:szCs w:val="18"/>
        </w:rPr>
      </w:pPr>
      <w:r w:rsidRPr="00951E9F">
        <w:rPr>
          <w:rFonts w:ascii="Arial" w:hAnsi="Arial" w:cs="Arial"/>
          <w:sz w:val="18"/>
          <w:szCs w:val="18"/>
        </w:rPr>
        <w:t>za vsakega od predlaganih podizvajalcev izpolnjen ESPD obrazec za vsakega od podizvajalcev,</w:t>
      </w:r>
    </w:p>
    <w:p w14:paraId="64C2066A" w14:textId="77777777" w:rsidR="00951E9F" w:rsidRPr="00951E9F" w:rsidRDefault="00951E9F" w:rsidP="00951E9F">
      <w:pPr>
        <w:pStyle w:val="BodyText"/>
        <w:numPr>
          <w:ilvl w:val="0"/>
          <w:numId w:val="61"/>
        </w:numPr>
        <w:spacing w:line="264" w:lineRule="auto"/>
        <w:ind w:left="284" w:hanging="284"/>
        <w:rPr>
          <w:rFonts w:ascii="Arial" w:hAnsi="Arial" w:cs="Arial"/>
          <w:sz w:val="18"/>
          <w:szCs w:val="18"/>
        </w:rPr>
      </w:pPr>
      <w:r w:rsidRPr="00951E9F">
        <w:rPr>
          <w:rFonts w:ascii="Arial" w:hAnsi="Arial" w:cs="Arial"/>
          <w:sz w:val="18"/>
          <w:szCs w:val="18"/>
        </w:rPr>
        <w:t xml:space="preserve">zahtevo in soglasje podizvajalca za neposredno plačilo, če podizvajalec to zahteva oziroma izjavo podizvajalca, da ne zahteva neposrednega plačila in </w:t>
      </w:r>
    </w:p>
    <w:p w14:paraId="027CFE6F" w14:textId="77777777" w:rsidR="00951E9F" w:rsidRPr="00951E9F" w:rsidRDefault="00951E9F" w:rsidP="00951E9F">
      <w:pPr>
        <w:pStyle w:val="BodyText"/>
        <w:numPr>
          <w:ilvl w:val="0"/>
          <w:numId w:val="61"/>
        </w:numPr>
        <w:spacing w:line="264" w:lineRule="auto"/>
        <w:ind w:left="284" w:hanging="284"/>
        <w:rPr>
          <w:rFonts w:ascii="Arial" w:hAnsi="Arial" w:cs="Arial"/>
          <w:sz w:val="18"/>
          <w:szCs w:val="18"/>
        </w:rPr>
      </w:pPr>
      <w:r w:rsidRPr="00951E9F">
        <w:rPr>
          <w:rFonts w:ascii="Arial" w:hAnsi="Arial" w:cs="Arial"/>
          <w:sz w:val="18"/>
          <w:szCs w:val="18"/>
        </w:rPr>
        <w:t>podatke o vrsti del, količini in vrednosti del, ki jih bo izvedel podizvajalec.</w:t>
      </w:r>
    </w:p>
    <w:p w14:paraId="10398759" w14:textId="77777777" w:rsidR="00951E9F" w:rsidRPr="00951E9F" w:rsidRDefault="00951E9F" w:rsidP="00951E9F">
      <w:pPr>
        <w:pStyle w:val="BodyText"/>
        <w:spacing w:line="264" w:lineRule="auto"/>
        <w:ind w:left="284"/>
        <w:rPr>
          <w:rFonts w:ascii="Arial" w:hAnsi="Arial" w:cs="Arial"/>
          <w:sz w:val="18"/>
          <w:szCs w:val="18"/>
        </w:rPr>
      </w:pPr>
    </w:p>
    <w:p w14:paraId="0A0A1C75" w14:textId="77777777" w:rsidR="00951E9F" w:rsidRPr="00951E9F" w:rsidRDefault="00951E9F" w:rsidP="00951E9F">
      <w:pPr>
        <w:widowControl w:val="0"/>
        <w:autoSpaceDE w:val="0"/>
        <w:autoSpaceDN w:val="0"/>
        <w:adjustRightInd w:val="0"/>
        <w:spacing w:line="264" w:lineRule="auto"/>
        <w:ind w:right="6"/>
        <w:jc w:val="both"/>
        <w:rPr>
          <w:rFonts w:ascii="Arial" w:hAnsi="Arial" w:cs="Arial"/>
          <w:spacing w:val="-1"/>
          <w:sz w:val="18"/>
          <w:szCs w:val="18"/>
        </w:rPr>
      </w:pPr>
      <w:r w:rsidRPr="00951E9F">
        <w:rPr>
          <w:rFonts w:ascii="Arial" w:hAnsi="Arial" w:cs="Arial"/>
          <w:sz w:val="18"/>
          <w:szCs w:val="18"/>
        </w:rPr>
        <w:t>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kateri koli del pogodbe ali odobritev podizvajalcu, da izvede kateri koli del obveznosti iz te pogodbe, ne odveže izvajalca katerih koli pogodbenih obveznosti.</w:t>
      </w:r>
    </w:p>
    <w:p w14:paraId="40F264AF" w14:textId="77777777" w:rsidR="00951E9F" w:rsidRPr="00951E9F" w:rsidRDefault="00951E9F" w:rsidP="00951E9F">
      <w:pPr>
        <w:widowControl w:val="0"/>
        <w:tabs>
          <w:tab w:val="left" w:pos="979"/>
        </w:tabs>
        <w:autoSpaceDE w:val="0"/>
        <w:autoSpaceDN w:val="0"/>
        <w:adjustRightInd w:val="0"/>
        <w:spacing w:line="264" w:lineRule="auto"/>
        <w:ind w:right="6"/>
        <w:jc w:val="both"/>
        <w:rPr>
          <w:rFonts w:ascii="Arial" w:hAnsi="Arial" w:cs="Arial"/>
          <w:sz w:val="18"/>
          <w:szCs w:val="18"/>
        </w:rPr>
      </w:pPr>
      <w:r w:rsidRPr="00951E9F">
        <w:rPr>
          <w:rFonts w:ascii="Arial" w:hAnsi="Arial" w:cs="Arial"/>
          <w:sz w:val="18"/>
          <w:szCs w:val="18"/>
        </w:rPr>
        <w:t>Če naročnik ugotovi, da podizvajalec ni sposoben opravljati svojih nalog, lahko naročnik od izvajalca zahteva, da ali zagotovi nadomestnega podizvajalca s kvalifikacijami in izkušnjami, ki so sprejemljive za naročnika ali nadaljuje z izvajanjem naročila sam.</w:t>
      </w:r>
    </w:p>
    <w:p w14:paraId="2E0D5F8C" w14:textId="77777777" w:rsidR="00951E9F" w:rsidRPr="00951E9F" w:rsidRDefault="00951E9F" w:rsidP="00951E9F">
      <w:pPr>
        <w:widowControl w:val="0"/>
        <w:tabs>
          <w:tab w:val="left" w:pos="979"/>
        </w:tabs>
        <w:autoSpaceDE w:val="0"/>
        <w:autoSpaceDN w:val="0"/>
        <w:adjustRightInd w:val="0"/>
        <w:spacing w:line="264" w:lineRule="auto"/>
        <w:ind w:right="6"/>
        <w:jc w:val="both"/>
        <w:rPr>
          <w:rFonts w:ascii="Arial" w:hAnsi="Arial" w:cs="Arial"/>
          <w:sz w:val="18"/>
          <w:szCs w:val="18"/>
        </w:rPr>
      </w:pPr>
      <w:r w:rsidRPr="00951E9F">
        <w:rPr>
          <w:rFonts w:ascii="Arial" w:hAnsi="Arial" w:cs="Arial"/>
          <w:sz w:val="18"/>
          <w:szCs w:val="18"/>
        </w:rPr>
        <w:lastRenderedPageBreak/>
        <w:t>Če izvajalec vključi v dela po tej pogodbi podizvajalca brez soglasja naročnika in brez sklenitve aneksa k tej pogodbi, lahko naročnik brez uradnega obvestila upravičeno uporabi sankcije za kršitev te pogodbe, ki so določene v členih 24. in 26.</w:t>
      </w:r>
    </w:p>
    <w:p w14:paraId="52174CC2" w14:textId="77777777"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t>IX. POSEBNI POGOJI</w:t>
      </w:r>
    </w:p>
    <w:p w14:paraId="62E89294"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0F4C2B62" w14:textId="77777777" w:rsidR="00951E9F" w:rsidRPr="00951E9F" w:rsidRDefault="00951E9F" w:rsidP="00951E9F">
      <w:pPr>
        <w:widowControl w:val="0"/>
        <w:tabs>
          <w:tab w:val="left" w:pos="979"/>
        </w:tabs>
        <w:autoSpaceDE w:val="0"/>
        <w:autoSpaceDN w:val="0"/>
        <w:adjustRightInd w:val="0"/>
        <w:spacing w:line="264" w:lineRule="auto"/>
        <w:ind w:right="6"/>
        <w:jc w:val="both"/>
        <w:rPr>
          <w:rFonts w:ascii="Arial" w:hAnsi="Arial" w:cs="Arial"/>
          <w:spacing w:val="-1"/>
          <w:sz w:val="18"/>
          <w:szCs w:val="18"/>
        </w:rPr>
      </w:pPr>
      <w:r w:rsidRPr="00951E9F">
        <w:rPr>
          <w:rFonts w:ascii="Arial" w:hAnsi="Arial" w:cs="Arial"/>
          <w:spacing w:val="-1"/>
          <w:sz w:val="18"/>
          <w:szCs w:val="18"/>
        </w:rPr>
        <w:t>Izvajalec izvaja storitev zbiranja in prevoza komunalnih odpadkov, ki so predmet te pogodbe kot podizvajalec Občine Gorenja vas – Poljane – režijskega obrata, ki izvaja javno službo zbiranja komunalnih odpadkov v občini Gorenja vas – Poljane.</w:t>
      </w:r>
    </w:p>
    <w:p w14:paraId="59D118F6"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Izvajalec ne sme nastopati v javnosti kot izvajalec javne službe zbiranja komunalnih odpadkov oziroma izvajati storitev mimo naročnika, prav tako tudi ne sklepati dvostranskih pogodb z uporabniki storitev. Vse pogodbe so lahko izključno in samo tripartitne, sklenjene med Občino Gorenja vas – Poljane, kot izvajalcem javne službe zbiranje komunalnih odpadkov, izvajalcem storitve in uporabnikom storitve. </w:t>
      </w:r>
    </w:p>
    <w:p w14:paraId="45B77174" w14:textId="77777777" w:rsidR="00951E9F" w:rsidRPr="00951E9F" w:rsidRDefault="00951E9F" w:rsidP="00951E9F">
      <w:pPr>
        <w:pStyle w:val="BodyText"/>
        <w:spacing w:line="264" w:lineRule="auto"/>
        <w:rPr>
          <w:rFonts w:ascii="Arial" w:hAnsi="Arial" w:cs="Arial"/>
          <w:sz w:val="18"/>
          <w:szCs w:val="18"/>
          <w:lang w:bidi="x-none"/>
        </w:rPr>
      </w:pPr>
    </w:p>
    <w:p w14:paraId="2988520C"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6DC06734"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V primeru spremembe lokacije oddaje komunalnih iz občine Gorenja vas – Poljane se stranki dogovorita z aneksom k tej pogodbi za novo, sorazmerno ceno storitve. Če se stranki glede cene ne dogovorita, mora izvajalec kljub temu izvesti storitev z oddajo odpadkov na novo lokacijo, medtem ko se storitev obračuna po ceni iz ponudbenega predračuna. </w:t>
      </w:r>
    </w:p>
    <w:p w14:paraId="094435B9" w14:textId="77777777" w:rsidR="00951E9F" w:rsidRPr="00951E9F" w:rsidRDefault="00951E9F" w:rsidP="00951E9F">
      <w:pPr>
        <w:pStyle w:val="BodyText"/>
        <w:spacing w:line="264" w:lineRule="auto"/>
        <w:rPr>
          <w:rFonts w:ascii="Arial" w:hAnsi="Arial" w:cs="Arial"/>
          <w:sz w:val="18"/>
          <w:szCs w:val="18"/>
        </w:rPr>
      </w:pPr>
    </w:p>
    <w:p w14:paraId="18CDA90A"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24DAAC44"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Naročnik bo izvajalcu vse spremembe po tej pogodbi sporočil pisno. Izvajalec in naročnik pa bosta morebitne spremembe uredila z aneksom k tej pogodbi.</w:t>
      </w:r>
    </w:p>
    <w:p w14:paraId="740F790D" w14:textId="77777777" w:rsidR="00951E9F" w:rsidRPr="00951E9F" w:rsidRDefault="00951E9F" w:rsidP="00951E9F">
      <w:pPr>
        <w:pStyle w:val="BodyText"/>
        <w:spacing w:line="264" w:lineRule="auto"/>
        <w:rPr>
          <w:rFonts w:ascii="Arial" w:hAnsi="Arial" w:cs="Arial"/>
          <w:sz w:val="18"/>
          <w:szCs w:val="18"/>
        </w:rPr>
      </w:pPr>
    </w:p>
    <w:p w14:paraId="10A3EB73" w14:textId="77777777"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t>X. DODATNE STORITVE</w:t>
      </w:r>
    </w:p>
    <w:p w14:paraId="7B8C5AB0"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52800FD1"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Vsa dodatna ali več dela v zvezi z zbiranjem in prevozom komunalnih odpadkov iz občine Gorenja vas – Poljane morajo biti s strani naročnika pisno naročena. </w:t>
      </w:r>
    </w:p>
    <w:p w14:paraId="0C1C8C88"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Dodatno naročene storitve, ki niso predmet te pogodbe, bo izvajalec obračunal po cenah, ki so določene v predračunu, ki je sestavni del te pogodbe. V primeru, da predračun, ki je sestavni del te pogodbe, ne vključuje cene za dodatno naročeno storitev, je izvajalec pred izvedbo dodatno naročene storitve naročniku pisno posredovati ceno, ki je veljavna po tem, ko jo pisno potrdi naročnik.</w:t>
      </w:r>
    </w:p>
    <w:p w14:paraId="3E480005"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Plačilo dodatno naročenih storitev se izvede skladno s 6. in 8. členom te pogodbe.</w:t>
      </w:r>
    </w:p>
    <w:p w14:paraId="6B3585A6" w14:textId="77777777" w:rsidR="00951E9F" w:rsidRPr="00951E9F" w:rsidRDefault="00951E9F" w:rsidP="00951E9F">
      <w:pPr>
        <w:pStyle w:val="BodyText"/>
        <w:spacing w:line="264" w:lineRule="auto"/>
        <w:rPr>
          <w:rFonts w:ascii="Arial" w:hAnsi="Arial" w:cs="Arial"/>
          <w:sz w:val="18"/>
          <w:szCs w:val="18"/>
        </w:rPr>
      </w:pPr>
    </w:p>
    <w:p w14:paraId="7F55163B" w14:textId="77777777"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t>XI. POGODBENA KAZEN IN ŠKODA</w:t>
      </w:r>
    </w:p>
    <w:p w14:paraId="7E42C90B"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6327B5B0"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V primeru, da se izvajalec po svoji krivi pri izvedbi storitve po tej pogodbi ne drži s to pogodbo dogovorjenih terminov izvedbe storitve ali del, sme naročnik obračunati pogodbeno kazen v višini 500,00 EUR za vsak dan zamude, in sicer v primeru:</w:t>
      </w:r>
    </w:p>
    <w:p w14:paraId="0572032C" w14:textId="77777777" w:rsidR="00951E9F" w:rsidRPr="00951E9F" w:rsidRDefault="00951E9F" w:rsidP="00951E9F">
      <w:pPr>
        <w:numPr>
          <w:ilvl w:val="0"/>
          <w:numId w:val="72"/>
        </w:numPr>
        <w:spacing w:after="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ne opravi in ne zagotovi storitve zbiranja in prevoza komunalnih v celoti in storitev ni opravljena po krivdi izvajalca, oziroma je opravljena z neustreznim vozilom,</w:t>
      </w:r>
    </w:p>
    <w:p w14:paraId="01F0677C" w14:textId="77777777" w:rsidR="00951E9F" w:rsidRPr="00951E9F" w:rsidRDefault="00951E9F" w:rsidP="00951E9F">
      <w:pPr>
        <w:numPr>
          <w:ilvl w:val="0"/>
          <w:numId w:val="72"/>
        </w:numPr>
        <w:spacing w:after="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ne opravi storitve zbiranja in prevoza komunalnih po predpisanem urniku,</w:t>
      </w:r>
    </w:p>
    <w:p w14:paraId="7EBEB1DF" w14:textId="77777777" w:rsidR="00951E9F" w:rsidRPr="00951E9F" w:rsidRDefault="00951E9F" w:rsidP="00951E9F">
      <w:pPr>
        <w:numPr>
          <w:ilvl w:val="0"/>
          <w:numId w:val="72"/>
        </w:numPr>
        <w:spacing w:after="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pri izvedbi storitve ugotovi neskladnost ali povzroči škodo in o tem ne obvesti naročnika storitve,</w:t>
      </w:r>
    </w:p>
    <w:p w14:paraId="74BAB032" w14:textId="77777777" w:rsidR="00951E9F" w:rsidRPr="00951E9F" w:rsidRDefault="00951E9F" w:rsidP="00951E9F">
      <w:pPr>
        <w:numPr>
          <w:ilvl w:val="0"/>
          <w:numId w:val="72"/>
        </w:numPr>
        <w:spacing w:after="0" w:line="264" w:lineRule="auto"/>
        <w:ind w:left="284" w:hanging="284"/>
        <w:jc w:val="both"/>
        <w:rPr>
          <w:rFonts w:ascii="Arial" w:hAnsi="Arial" w:cs="Arial"/>
          <w:color w:val="000000"/>
          <w:sz w:val="18"/>
          <w:szCs w:val="18"/>
        </w:rPr>
      </w:pPr>
      <w:r w:rsidRPr="00951E9F">
        <w:rPr>
          <w:rFonts w:ascii="Arial" w:hAnsi="Arial" w:cs="Arial"/>
          <w:color w:val="000000"/>
          <w:sz w:val="18"/>
          <w:szCs w:val="18"/>
        </w:rPr>
        <w:t>neizvedbe korektivnega ukrepa iz 12. člena te pogodbe,</w:t>
      </w:r>
    </w:p>
    <w:p w14:paraId="39066C6B" w14:textId="77777777" w:rsidR="00951E9F" w:rsidRPr="00951E9F" w:rsidRDefault="00951E9F" w:rsidP="00801AA8">
      <w:pPr>
        <w:numPr>
          <w:ilvl w:val="0"/>
          <w:numId w:val="72"/>
        </w:numPr>
        <w:spacing w:after="12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računu za opravljeno storitev ne predloži potrjenega dnevnika izvajanja storitve za obračunani mesec.</w:t>
      </w:r>
    </w:p>
    <w:p w14:paraId="565AB964"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V primeru, da izvajalec po svoji krivi pri izvedbi storitve po tej pogodbi povzroči škodo naročniku ali tretji osebi (npr. uporabniku storitev, uporabniku javnih površin in udeležencu v prometu, prevzemniku odpadka), katere v dogovoru </w:t>
      </w:r>
      <w:r w:rsidRPr="00951E9F">
        <w:rPr>
          <w:rFonts w:ascii="Arial" w:hAnsi="Arial" w:cs="Arial"/>
          <w:color w:val="000000"/>
          <w:sz w:val="18"/>
          <w:szCs w:val="18"/>
        </w:rPr>
        <w:lastRenderedPageBreak/>
        <w:t>z dotičnim oškodovancem sporazumno ne odpravi na za oškodovanca sprejemljiv način in v sprejemljivem roku, lahko naročnik izvajalcu obračuna  pogodbeno kazen v višini 1.000,00 EUR.</w:t>
      </w:r>
    </w:p>
    <w:p w14:paraId="7187180D" w14:textId="77777777"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Če storitev po tej pogodbi ni bila izvedena ali je bila izvedena v neskladju s to pogodbo, naročnik storitve izvajalcu ne bo priznal in bo izvajalcu skupaj s poročilom posredoval korektivni ukrep storitve, kot je navedeno v 12 členu pogodbe. V kolikor izvajalec zahtevanega s korektivnim ukrepom ne bo izvedel, naročnik lahko na stroške izvajalca naroči izvedbo zahtevanega s korektivnim ukrepom pri drugem izvajalcu ali odpravi neskladje sam v okviru svojih kapacitet, stroške izvedbe pa zaračuna izvajalcu storitev, izvajalec pa je navedeno dolžen plačati v roku 30 dni. Pri tem lahko naročnik izvajalcu zaračuna pogodbeno kazen v znesku 1.000,00 EUR za vsak korektivni ukrep, ki ga izvajalec ne izvede, za kar se šteje tudi neizvajanje storitev ali izvajanje storitev zbiranja/prevoza brez naročila s strani naročnika ali opustitev dogovora o poravnavi škode tretji osebi (npr. poškodovanje zabojnika, oddaja kakovostno neustreznih odpadkov prevzemniku,…).</w:t>
      </w:r>
    </w:p>
    <w:p w14:paraId="66B2AC0C"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Naročnik mora pogodbeno kazen uveljavljati v roku 90 dni od takrat, ko izve za neskladnost, in sme od takrat najpozneje pri tretjem mesečnem računu, ki zapade v plačilo, mesečni račun zmanjšati za pogodbeno kazen.</w:t>
      </w:r>
    </w:p>
    <w:p w14:paraId="6F7F35D4"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V primeru, da izvajalec storitev po tej pogodbi ne izvaja v skladu s to pogodbo oziroma se storitev zbiranja in prevoza komunalnih iz občine Gorenja vas – Poljane na prevzemno mesto ne izvaja iz razlogov na strani izvajalca, lahko naročnik, brez možnosti ugovora izvajalca, unovči garancijo za dobro izvedbo pogodbenih obveznosti.</w:t>
      </w:r>
    </w:p>
    <w:p w14:paraId="7E40EE50" w14:textId="77777777" w:rsidR="00951E9F" w:rsidRPr="00951E9F" w:rsidRDefault="00951E9F" w:rsidP="00951E9F">
      <w:pPr>
        <w:pStyle w:val="BodyText"/>
        <w:spacing w:line="264" w:lineRule="auto"/>
        <w:rPr>
          <w:rFonts w:ascii="Arial" w:hAnsi="Arial" w:cs="Arial"/>
          <w:sz w:val="18"/>
          <w:szCs w:val="18"/>
        </w:rPr>
      </w:pPr>
    </w:p>
    <w:p w14:paraId="1C036D46"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4A83D3CC"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Če naročniku zaradi zamude izvajalca z izvedbo storitev po tej pogodbi nastane škoda, ki presega vrednost pogodbene kazni, ima naročnik pravico do povrnitve vse škode nad zneskom pogodbene kazni. </w:t>
      </w:r>
    </w:p>
    <w:p w14:paraId="3E6109E2"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V primeru, da izvajalec pri izvajanju storitev po tej pogodbi povzroči škodo tretji osebi ali naročniku je za nastalo škodo odškodninsko odgovoren. Za škodo, ki bi jo izvajalec pri izvajanju storitve povzročil tretji osebi, naročnik v nobenem primeru ni kakorkoli odgovoren, in v zvezi s tem ne prevzema nikakršnih stroškov. </w:t>
      </w:r>
    </w:p>
    <w:p w14:paraId="2BC4F599" w14:textId="77777777" w:rsidR="00951E9F" w:rsidRPr="00951E9F" w:rsidRDefault="00951E9F" w:rsidP="00951E9F">
      <w:pPr>
        <w:pStyle w:val="BodyText"/>
        <w:spacing w:line="264" w:lineRule="auto"/>
        <w:rPr>
          <w:rFonts w:ascii="Arial" w:hAnsi="Arial" w:cs="Arial"/>
          <w:sz w:val="18"/>
          <w:szCs w:val="18"/>
        </w:rPr>
      </w:pPr>
    </w:p>
    <w:p w14:paraId="3E0EC7E6" w14:textId="77777777"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t>XII. ZAVAROVANJE POGODBENIH OBVEZNOSTI</w:t>
      </w:r>
    </w:p>
    <w:p w14:paraId="581789CF"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1A0EC070"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Izvajalec jamči za kakovostno, dobro in pravočasno izvedbo storitev, ki so predmet te pogodbe, z izročitvijo zavarovanja za dobro izvedbo pogodbenih, izdane s strani banke ali druge ugledne finančne institucije (zavarovalnice) v višini 10% skupne pogodbene vrednosti z DDV, ki jo izroči naročniku v roku do ____________________. Veljavnost garancije za dobro izvedbo pogodbenih obveznosti mora biti najmanj do _________. </w:t>
      </w:r>
    </w:p>
    <w:p w14:paraId="42F9544A"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Zavarovanje za dobro izvedbo pogodbenih obveznosti je unovčljiva na prvi poziv naročnika v naslednjih primerih:</w:t>
      </w:r>
    </w:p>
    <w:p w14:paraId="72237F49" w14:textId="77777777" w:rsidR="00951E9F" w:rsidRPr="00951E9F" w:rsidRDefault="00951E9F" w:rsidP="00951E9F">
      <w:pPr>
        <w:numPr>
          <w:ilvl w:val="0"/>
          <w:numId w:val="66"/>
        </w:numPr>
        <w:tabs>
          <w:tab w:val="clear" w:pos="1581"/>
          <w:tab w:val="num" w:pos="284"/>
        </w:tabs>
        <w:spacing w:after="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ne izvede naročila po tej pogodbi v skladu z določili te pogodbe,</w:t>
      </w:r>
    </w:p>
    <w:p w14:paraId="56D6FCA5" w14:textId="77777777" w:rsidR="00951E9F" w:rsidRPr="00951E9F" w:rsidRDefault="00951E9F" w:rsidP="00951E9F">
      <w:pPr>
        <w:numPr>
          <w:ilvl w:val="0"/>
          <w:numId w:val="66"/>
        </w:numPr>
        <w:tabs>
          <w:tab w:val="clear" w:pos="1581"/>
          <w:tab w:val="num" w:pos="284"/>
        </w:tabs>
        <w:spacing w:after="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bo izvajalec zamujal z izvedbo storitev po tej pogodbi iz razlogov, ki niso posledica ravnanja naročnika ali višje sile, za kar ne štejejo vremenske razmere, pa za zamudo ne bo utemeljenih razlogov, ki jih skupaj ugotovita naročnik in izvajalec,</w:t>
      </w:r>
    </w:p>
    <w:p w14:paraId="10A719CA" w14:textId="77777777" w:rsidR="00951E9F" w:rsidRPr="00951E9F" w:rsidRDefault="00951E9F" w:rsidP="00951E9F">
      <w:pPr>
        <w:numPr>
          <w:ilvl w:val="0"/>
          <w:numId w:val="66"/>
        </w:numPr>
        <w:tabs>
          <w:tab w:val="clear" w:pos="1581"/>
          <w:tab w:val="num" w:pos="284"/>
        </w:tabs>
        <w:spacing w:after="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samovoljno izvaja storitve zbiranja in prevoza komunalnih odpadkov (klasifikacijske številke po Uredbi o odpadkih: skupina 20 in 15 01) na območju občine Gorenja vas – Poljane,</w:t>
      </w:r>
    </w:p>
    <w:p w14:paraId="759517AC" w14:textId="77777777" w:rsidR="00951E9F" w:rsidRPr="00951E9F" w:rsidRDefault="00951E9F" w:rsidP="00951E9F">
      <w:pPr>
        <w:numPr>
          <w:ilvl w:val="0"/>
          <w:numId w:val="66"/>
        </w:numPr>
        <w:tabs>
          <w:tab w:val="clear" w:pos="1581"/>
          <w:tab w:val="num" w:pos="284"/>
        </w:tabs>
        <w:spacing w:after="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meša različne vrste odpadkov pri prevzemu na prevzemnih mestih ali drugje,</w:t>
      </w:r>
    </w:p>
    <w:p w14:paraId="73BA11A6" w14:textId="77777777" w:rsidR="00951E9F" w:rsidRPr="00951E9F" w:rsidRDefault="00951E9F" w:rsidP="00951E9F">
      <w:pPr>
        <w:numPr>
          <w:ilvl w:val="0"/>
          <w:numId w:val="66"/>
        </w:numPr>
        <w:tabs>
          <w:tab w:val="clear" w:pos="1581"/>
          <w:tab w:val="num" w:pos="284"/>
        </w:tabs>
        <w:spacing w:after="0" w:line="264" w:lineRule="auto"/>
        <w:ind w:left="284" w:hanging="284"/>
        <w:jc w:val="both"/>
        <w:rPr>
          <w:rFonts w:ascii="Arial" w:hAnsi="Arial" w:cs="Arial"/>
          <w:color w:val="000000"/>
          <w:sz w:val="18"/>
          <w:szCs w:val="18"/>
        </w:rPr>
      </w:pPr>
      <w:r w:rsidRPr="00951E9F">
        <w:rPr>
          <w:rFonts w:ascii="Arial" w:hAnsi="Arial" w:cs="Arial"/>
          <w:color w:val="000000"/>
          <w:sz w:val="18"/>
          <w:szCs w:val="18"/>
        </w:rPr>
        <w:t>v vseh primerih kršitev pogodbe s strani izvajalca določenih s to pogodbo,</w:t>
      </w:r>
    </w:p>
    <w:p w14:paraId="44440A5C" w14:textId="77777777" w:rsidR="00951E9F" w:rsidRPr="00951E9F" w:rsidRDefault="00951E9F" w:rsidP="00951E9F">
      <w:pPr>
        <w:numPr>
          <w:ilvl w:val="0"/>
          <w:numId w:val="66"/>
        </w:numPr>
        <w:tabs>
          <w:tab w:val="clear" w:pos="1581"/>
          <w:tab w:val="num" w:pos="284"/>
        </w:tabs>
        <w:spacing w:after="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krši določbe 26. člena te pogodbe,</w:t>
      </w:r>
    </w:p>
    <w:p w14:paraId="014E4B69" w14:textId="77777777" w:rsidR="00951E9F" w:rsidRPr="00951E9F" w:rsidRDefault="00951E9F" w:rsidP="00951E9F">
      <w:pPr>
        <w:numPr>
          <w:ilvl w:val="0"/>
          <w:numId w:val="66"/>
        </w:numPr>
        <w:tabs>
          <w:tab w:val="clear" w:pos="1581"/>
          <w:tab w:val="num" w:pos="284"/>
        </w:tabs>
        <w:spacing w:after="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po svoji krivdi odstopi od te pogodbe,</w:t>
      </w:r>
    </w:p>
    <w:p w14:paraId="33AFA268" w14:textId="77777777" w:rsidR="00951E9F" w:rsidRPr="00951E9F" w:rsidRDefault="00951E9F" w:rsidP="00801AA8">
      <w:pPr>
        <w:numPr>
          <w:ilvl w:val="0"/>
          <w:numId w:val="66"/>
        </w:numPr>
        <w:tabs>
          <w:tab w:val="clear" w:pos="1581"/>
          <w:tab w:val="num" w:pos="284"/>
        </w:tabs>
        <w:spacing w:after="12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naročnik po krivdi izvajalca odstopi od te pogodbe.</w:t>
      </w:r>
    </w:p>
    <w:p w14:paraId="4B7BAA09"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V primeru, da izvajalec naročniku ne izroči zavarovanja za dobro izvedbo pogodbenih obveznosti v roku določenem v prvem odstavku tega člena, se šteje, da ta pogodba ni sklenjena, naročnik pa unovči menico z menično izjavo za zavarovanje za resnost ponudbe.</w:t>
      </w:r>
    </w:p>
    <w:p w14:paraId="623707D7"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Uveljavljanje bančne garancije ne izključuje siceršnje odškodninske odgovornosti izvajalca.</w:t>
      </w:r>
    </w:p>
    <w:p w14:paraId="7434A482" w14:textId="77777777" w:rsidR="00951E9F" w:rsidRPr="00951E9F" w:rsidRDefault="00951E9F" w:rsidP="00951E9F">
      <w:pPr>
        <w:pStyle w:val="BodyText"/>
        <w:spacing w:line="264" w:lineRule="auto"/>
        <w:rPr>
          <w:rFonts w:ascii="Arial" w:hAnsi="Arial" w:cs="Arial"/>
          <w:sz w:val="18"/>
          <w:szCs w:val="18"/>
        </w:rPr>
      </w:pPr>
    </w:p>
    <w:p w14:paraId="22981487"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lastRenderedPageBreak/>
        <w:t>člen</w:t>
      </w:r>
    </w:p>
    <w:p w14:paraId="3F5837EA"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Izvajalec je dolžan najpozneje v roku do _____________ izročiti naročniku kopijo pogodbe, ki jo je sklenil z zavarovalnico za odgovornost za škodo, ki bi jo z nerednim in nevestnim opravljanjem storitev po tej pogodbi povzročil sam ali pri njem zaposlene osebe ali pogodbeni podizvajalci naročniku, uporabnikom ali tretjim osebam in kopijo zavarovalne police. </w:t>
      </w:r>
    </w:p>
    <w:p w14:paraId="3665E0AD" w14:textId="77777777" w:rsidR="00951E9F" w:rsidRPr="00951E9F" w:rsidRDefault="00951E9F" w:rsidP="00951E9F">
      <w:pPr>
        <w:pStyle w:val="Default"/>
        <w:spacing w:line="264" w:lineRule="auto"/>
        <w:jc w:val="both"/>
        <w:rPr>
          <w:rFonts w:ascii="Arial" w:hAnsi="Arial" w:cs="Arial"/>
          <w:sz w:val="18"/>
          <w:szCs w:val="18"/>
        </w:rPr>
      </w:pPr>
      <w:r w:rsidRPr="00951E9F">
        <w:rPr>
          <w:rFonts w:ascii="Arial" w:hAnsi="Arial" w:cs="Arial"/>
          <w:color w:val="auto"/>
          <w:sz w:val="18"/>
          <w:szCs w:val="18"/>
        </w:rPr>
        <w:t>Zavarovalno pogodbo je izvajalec dolžan skleniti za škodo z najnižjo višino letne zavarovalne vsote 50.000,00 EUR</w:t>
      </w:r>
      <w:r w:rsidRPr="00951E9F">
        <w:rPr>
          <w:rFonts w:ascii="Arial" w:hAnsi="Arial" w:cs="Arial"/>
          <w:sz w:val="18"/>
          <w:szCs w:val="18"/>
        </w:rPr>
        <w:t xml:space="preserve">. </w:t>
      </w:r>
    </w:p>
    <w:p w14:paraId="7D69306D" w14:textId="77777777" w:rsidR="00951E9F" w:rsidRPr="00951E9F" w:rsidRDefault="00951E9F" w:rsidP="00951E9F">
      <w:pPr>
        <w:pStyle w:val="Default"/>
        <w:spacing w:line="264" w:lineRule="auto"/>
        <w:jc w:val="both"/>
        <w:rPr>
          <w:rFonts w:ascii="Arial" w:hAnsi="Arial" w:cs="Arial"/>
          <w:sz w:val="18"/>
          <w:szCs w:val="18"/>
        </w:rPr>
      </w:pPr>
    </w:p>
    <w:p w14:paraId="4773AECC" w14:textId="77777777" w:rsidR="00951E9F" w:rsidRPr="00951E9F" w:rsidRDefault="00951E9F" w:rsidP="00951E9F">
      <w:pPr>
        <w:pStyle w:val="Default"/>
        <w:spacing w:line="264" w:lineRule="auto"/>
        <w:jc w:val="both"/>
        <w:rPr>
          <w:rFonts w:ascii="Arial" w:hAnsi="Arial" w:cs="Arial"/>
          <w:sz w:val="18"/>
          <w:szCs w:val="18"/>
        </w:rPr>
      </w:pPr>
      <w:r w:rsidRPr="00951E9F">
        <w:rPr>
          <w:rFonts w:ascii="Arial" w:hAnsi="Arial" w:cs="Arial"/>
          <w:sz w:val="18"/>
          <w:szCs w:val="18"/>
        </w:rPr>
        <w:t>Izvajalec mora takoj obvestiti naročnika, če bi bila na podlagi sklenjene zavarovalne pogodbe iz prvega odstavka tega člena izplačana kakršnakoli zavarovalna vsota. Prav tako mora v takem primeru povečati zavarovano pogodbo za izplačani znesek in dokazilo o tem v roku 10 dni od izplačila posredovati naročniku.</w:t>
      </w:r>
    </w:p>
    <w:p w14:paraId="3C05A2D9" w14:textId="77777777" w:rsidR="00951E9F" w:rsidRPr="00951E9F" w:rsidRDefault="00951E9F" w:rsidP="00951E9F">
      <w:pPr>
        <w:pStyle w:val="Default"/>
        <w:spacing w:line="264" w:lineRule="auto"/>
        <w:jc w:val="both"/>
        <w:rPr>
          <w:rFonts w:ascii="Arial" w:hAnsi="Arial" w:cs="Arial"/>
          <w:sz w:val="18"/>
          <w:szCs w:val="18"/>
        </w:rPr>
      </w:pPr>
    </w:p>
    <w:p w14:paraId="3F453766" w14:textId="77777777" w:rsidR="00951E9F" w:rsidRPr="00951E9F" w:rsidRDefault="00951E9F" w:rsidP="00951E9F">
      <w:pPr>
        <w:pStyle w:val="Default"/>
        <w:spacing w:line="264" w:lineRule="auto"/>
        <w:jc w:val="both"/>
        <w:rPr>
          <w:rFonts w:ascii="Arial" w:hAnsi="Arial" w:cs="Arial"/>
          <w:sz w:val="18"/>
          <w:szCs w:val="18"/>
        </w:rPr>
      </w:pPr>
      <w:r w:rsidRPr="00951E9F">
        <w:rPr>
          <w:rFonts w:ascii="Arial" w:hAnsi="Arial" w:cs="Arial"/>
          <w:sz w:val="18"/>
          <w:szCs w:val="18"/>
        </w:rPr>
        <w:t xml:space="preserve">Opustitev s to pogodbo dogovorjenega zavarovanja se šteje za bistveno kršitev te pogodbe. </w:t>
      </w:r>
    </w:p>
    <w:p w14:paraId="5D6B125A" w14:textId="77777777" w:rsidR="00951E9F" w:rsidRPr="00951E9F" w:rsidRDefault="00951E9F" w:rsidP="00951E9F">
      <w:pPr>
        <w:pStyle w:val="BodyText"/>
        <w:spacing w:line="264" w:lineRule="auto"/>
        <w:rPr>
          <w:rFonts w:ascii="Arial" w:hAnsi="Arial" w:cs="Arial"/>
          <w:sz w:val="18"/>
          <w:szCs w:val="18"/>
        </w:rPr>
      </w:pPr>
    </w:p>
    <w:p w14:paraId="6FABFFC7" w14:textId="77777777"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t>XIII. VARSTVO PRI DELU</w:t>
      </w:r>
    </w:p>
    <w:p w14:paraId="34806383"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3C7679EC"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Izvajalec je dolžan v času trajanja te pogodbe in izvajanje storitve zbiranja in prevoza komunalnih odpadkov  iz občine Gorenja vas – Poljane na deponijo in/ali zbiralcem odpadkov v celoti upoštevati vse veljavne predpise, ki urejajo področje delovnih razmerij in varstva pri delu.</w:t>
      </w:r>
    </w:p>
    <w:p w14:paraId="28302AB4" w14:textId="77777777" w:rsidR="00951E9F" w:rsidRPr="00951E9F" w:rsidRDefault="00951E9F" w:rsidP="00951E9F">
      <w:pPr>
        <w:pStyle w:val="BodyText"/>
        <w:spacing w:line="264" w:lineRule="auto"/>
        <w:rPr>
          <w:rFonts w:ascii="Arial" w:hAnsi="Arial" w:cs="Arial"/>
          <w:sz w:val="18"/>
          <w:szCs w:val="18"/>
        </w:rPr>
      </w:pPr>
    </w:p>
    <w:p w14:paraId="5AE2F84E" w14:textId="77777777" w:rsidR="00951E9F" w:rsidRPr="00951E9F" w:rsidRDefault="00951E9F" w:rsidP="00951E9F">
      <w:pPr>
        <w:spacing w:line="264" w:lineRule="auto"/>
        <w:jc w:val="center"/>
        <w:rPr>
          <w:rFonts w:ascii="Arial" w:hAnsi="Arial" w:cs="Arial"/>
          <w:b/>
          <w:sz w:val="18"/>
          <w:szCs w:val="18"/>
        </w:rPr>
      </w:pPr>
      <w:r w:rsidRPr="00951E9F">
        <w:rPr>
          <w:rFonts w:ascii="Arial" w:hAnsi="Arial" w:cs="Arial"/>
          <w:b/>
          <w:sz w:val="18"/>
          <w:szCs w:val="18"/>
        </w:rPr>
        <w:t>XIV. POOBLAŠČENE OSEBE</w:t>
      </w:r>
    </w:p>
    <w:p w14:paraId="505CBC06"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10A61D68"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Naročnik določa za skrbnika te pogodbe _________________, ki je pooblaščen za zastopanje glede vseh vprašanj, ki so predmet te pogodbe.</w:t>
      </w:r>
    </w:p>
    <w:p w14:paraId="4FC2CF7C"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Izvajalec pooblašča ____________ za zastopanje v vseh vprašanjih, ki so vezana na predmet te pogodbe.</w:t>
      </w:r>
    </w:p>
    <w:p w14:paraId="7F9EA46E"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 xml:space="preserve">V primeru, da bi katera od pogodbenih strank zamenjala pooblaščeno osebo po tej pogodbi, je dolžna obvestiti nasprotno stranko v roku treh dni po zamenjavi. </w:t>
      </w:r>
    </w:p>
    <w:p w14:paraId="04170EBE" w14:textId="77777777" w:rsidR="00951E9F" w:rsidRPr="00951E9F" w:rsidRDefault="00951E9F" w:rsidP="00951E9F">
      <w:pPr>
        <w:pStyle w:val="BodyText"/>
        <w:spacing w:line="264" w:lineRule="auto"/>
        <w:rPr>
          <w:rFonts w:ascii="Arial" w:hAnsi="Arial" w:cs="Arial"/>
          <w:sz w:val="18"/>
          <w:szCs w:val="18"/>
        </w:rPr>
      </w:pPr>
    </w:p>
    <w:p w14:paraId="039D4F64" w14:textId="77777777" w:rsidR="00951E9F" w:rsidRPr="00951E9F" w:rsidRDefault="00951E9F" w:rsidP="00951E9F">
      <w:pPr>
        <w:pStyle w:val="BodyText"/>
        <w:spacing w:line="264" w:lineRule="auto"/>
        <w:jc w:val="center"/>
        <w:rPr>
          <w:rFonts w:ascii="Arial" w:hAnsi="Arial" w:cs="Arial"/>
          <w:b/>
          <w:bCs/>
          <w:sz w:val="18"/>
          <w:szCs w:val="18"/>
        </w:rPr>
      </w:pPr>
      <w:r w:rsidRPr="00951E9F">
        <w:rPr>
          <w:rFonts w:ascii="Arial" w:hAnsi="Arial" w:cs="Arial"/>
          <w:b/>
          <w:bCs/>
          <w:sz w:val="18"/>
          <w:szCs w:val="18"/>
        </w:rPr>
        <w:t>XV. ODSTOP OD POGODBE</w:t>
      </w:r>
    </w:p>
    <w:p w14:paraId="44FB63EE" w14:textId="77777777"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 xml:space="preserve">  </w:t>
      </w:r>
    </w:p>
    <w:p w14:paraId="7B356891"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4AF96AFA" w14:textId="77777777" w:rsidR="00951E9F" w:rsidRPr="00951E9F" w:rsidRDefault="00951E9F" w:rsidP="00801AA8">
      <w:pPr>
        <w:pStyle w:val="BodyText"/>
        <w:spacing w:after="120" w:line="264" w:lineRule="auto"/>
        <w:rPr>
          <w:rFonts w:ascii="Arial" w:hAnsi="Arial" w:cs="Arial"/>
          <w:sz w:val="18"/>
          <w:szCs w:val="18"/>
        </w:rPr>
      </w:pPr>
      <w:r w:rsidRPr="00951E9F">
        <w:rPr>
          <w:rFonts w:ascii="Arial" w:hAnsi="Arial" w:cs="Arial"/>
          <w:sz w:val="18"/>
          <w:szCs w:val="18"/>
        </w:rPr>
        <w:t>Naročnik je prost zaveza naročila po tej pogodbi, v kolikor nastopijo okoliščine, zaradi katerih bo naročnik odstopil od te pogodbe. Okoliščine, ki lahko privedejo do odstopa od pogodbe so zlasti:</w:t>
      </w:r>
    </w:p>
    <w:p w14:paraId="5D89CCAA" w14:textId="77777777" w:rsidR="00951E9F" w:rsidRPr="00951E9F" w:rsidRDefault="00951E9F" w:rsidP="00801AA8">
      <w:pPr>
        <w:numPr>
          <w:ilvl w:val="0"/>
          <w:numId w:val="60"/>
        </w:numPr>
        <w:tabs>
          <w:tab w:val="clear" w:pos="720"/>
          <w:tab w:val="num" w:pos="284"/>
        </w:tabs>
        <w:spacing w:after="120" w:line="264" w:lineRule="auto"/>
        <w:ind w:left="284" w:hanging="284"/>
        <w:jc w:val="both"/>
        <w:rPr>
          <w:rFonts w:ascii="Arial" w:hAnsi="Arial" w:cs="Arial"/>
          <w:sz w:val="18"/>
          <w:szCs w:val="18"/>
        </w:rPr>
      </w:pPr>
      <w:r w:rsidRPr="00951E9F">
        <w:rPr>
          <w:rFonts w:ascii="Arial" w:hAnsi="Arial" w:cs="Arial"/>
          <w:sz w:val="18"/>
          <w:szCs w:val="18"/>
        </w:rPr>
        <w:t>če je javno naročilo, ki je predmet te pogodbe bistveno spremenjeno, kar terja nov postopek javnega naročanja,</w:t>
      </w:r>
    </w:p>
    <w:p w14:paraId="0A7D796B" w14:textId="77777777" w:rsidR="00951E9F" w:rsidRPr="00951E9F" w:rsidRDefault="00951E9F" w:rsidP="00801AA8">
      <w:pPr>
        <w:numPr>
          <w:ilvl w:val="0"/>
          <w:numId w:val="60"/>
        </w:numPr>
        <w:tabs>
          <w:tab w:val="clear" w:pos="720"/>
          <w:tab w:val="num" w:pos="284"/>
        </w:tabs>
        <w:spacing w:after="120" w:line="264" w:lineRule="auto"/>
        <w:ind w:left="284" w:hanging="284"/>
        <w:jc w:val="both"/>
        <w:rPr>
          <w:rFonts w:ascii="Arial" w:hAnsi="Arial" w:cs="Arial"/>
          <w:sz w:val="18"/>
          <w:szCs w:val="18"/>
        </w:rPr>
      </w:pPr>
      <w:r w:rsidRPr="00951E9F">
        <w:rPr>
          <w:rFonts w:ascii="Arial" w:hAnsi="Arial" w:cs="Arial"/>
          <w:sz w:val="18"/>
          <w:szCs w:val="18"/>
        </w:rPr>
        <w:t>če je bil izvajalec v času oddaje javnega naročila po tej pogodbi v enem od položajev, zaradi katerega bi ga naročnik moral izključiti iz postopka javnega naročanja, pa s tem dejstvom naročnik ni bil seznanjen v postopku javnega naročanja,</w:t>
      </w:r>
    </w:p>
    <w:p w14:paraId="0AA7A151" w14:textId="77777777" w:rsidR="00951E9F" w:rsidRPr="00951E9F" w:rsidRDefault="00951E9F" w:rsidP="00801AA8">
      <w:pPr>
        <w:numPr>
          <w:ilvl w:val="0"/>
          <w:numId w:val="60"/>
        </w:numPr>
        <w:tabs>
          <w:tab w:val="clear" w:pos="720"/>
          <w:tab w:val="num" w:pos="284"/>
        </w:tabs>
        <w:spacing w:after="120" w:line="264" w:lineRule="auto"/>
        <w:ind w:left="284" w:hanging="284"/>
        <w:jc w:val="both"/>
        <w:rPr>
          <w:rFonts w:ascii="Arial" w:hAnsi="Arial" w:cs="Arial"/>
          <w:sz w:val="18"/>
          <w:szCs w:val="18"/>
        </w:rPr>
      </w:pPr>
      <w:r w:rsidRPr="00951E9F">
        <w:rPr>
          <w:rFonts w:ascii="Arial" w:hAnsi="Arial" w:cs="Arial"/>
          <w:sz w:val="18"/>
          <w:szCs w:val="18"/>
        </w:rPr>
        <w:t>zaradi hudih kršitev obveznosti iz PEU, PDEU in ZJN-3, ki jih je po postopku predmetnega javnega naročila, v skladu z 258. členom PDEU ugotovilo Sodišče Evropske unije, javno naročilo, ki je predmet te pogodbe, pa ne bi smelo biti oddano izvajalcu,</w:t>
      </w:r>
    </w:p>
    <w:p w14:paraId="5BE450AE" w14:textId="77777777" w:rsidR="00951E9F" w:rsidRPr="00951E9F" w:rsidRDefault="00951E9F" w:rsidP="00801AA8">
      <w:pPr>
        <w:pStyle w:val="BodyText"/>
        <w:numPr>
          <w:ilvl w:val="0"/>
          <w:numId w:val="60"/>
        </w:numPr>
        <w:tabs>
          <w:tab w:val="clear" w:pos="720"/>
        </w:tabs>
        <w:spacing w:after="120" w:line="264" w:lineRule="auto"/>
        <w:ind w:left="284" w:hanging="284"/>
        <w:rPr>
          <w:rFonts w:ascii="Arial" w:hAnsi="Arial" w:cs="Arial"/>
          <w:sz w:val="18"/>
          <w:szCs w:val="18"/>
        </w:rPr>
      </w:pPr>
      <w:r w:rsidRPr="00951E9F">
        <w:rPr>
          <w:rFonts w:ascii="Arial" w:hAnsi="Arial" w:cs="Arial"/>
          <w:sz w:val="18"/>
          <w:szCs w:val="18"/>
        </w:rPr>
        <w:t>če je naročnik seznanjen, da je pristojni državni organ ali sodišče s pravnomočno odločitvijo ugotovilo kršitev delovne, okoljske ali socialne zakonodaje s strani izvajalca ali njegovega podizvajalca,</w:t>
      </w:r>
    </w:p>
    <w:p w14:paraId="60F7FC26" w14:textId="77777777" w:rsidR="00951E9F" w:rsidRPr="00951E9F" w:rsidRDefault="00951E9F" w:rsidP="00801AA8">
      <w:pPr>
        <w:numPr>
          <w:ilvl w:val="1"/>
          <w:numId w:val="73"/>
        </w:numPr>
        <w:tabs>
          <w:tab w:val="clear" w:pos="1440"/>
        </w:tabs>
        <w:spacing w:after="12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nima več dovoljenja za opravljanje dejavnosti po tej pogodbi in če ni več vpisan v ustrezno evidenco, ki jo vodi Ministrstvo za kmetijstvo in okolje, Agencija Republike Slovenije za okolje, v skladu s predpisi, ki urejajo varstvo okolja in ravnanja z odpadki,</w:t>
      </w:r>
    </w:p>
    <w:p w14:paraId="24912EF3" w14:textId="77777777" w:rsidR="00951E9F" w:rsidRPr="00951E9F" w:rsidRDefault="00951E9F" w:rsidP="00801AA8">
      <w:pPr>
        <w:numPr>
          <w:ilvl w:val="1"/>
          <w:numId w:val="73"/>
        </w:numPr>
        <w:tabs>
          <w:tab w:val="clear" w:pos="1440"/>
        </w:tabs>
        <w:spacing w:after="12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preneha s poslovanjem,</w:t>
      </w:r>
    </w:p>
    <w:p w14:paraId="70C2DE64" w14:textId="77777777" w:rsidR="00951E9F" w:rsidRPr="00951E9F" w:rsidRDefault="00951E9F" w:rsidP="00801AA8">
      <w:pPr>
        <w:numPr>
          <w:ilvl w:val="1"/>
          <w:numId w:val="73"/>
        </w:numPr>
        <w:tabs>
          <w:tab w:val="clear" w:pos="1440"/>
        </w:tabs>
        <w:spacing w:after="12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tudi po pisnem pozivu naročnika in naknadnem največ 5-dnevnem roku z deli ne začne in jih ob morebitni prekinitvi ne nadaljuje,</w:t>
      </w:r>
    </w:p>
    <w:p w14:paraId="7EDA926B" w14:textId="77777777" w:rsidR="00951E9F" w:rsidRPr="00951E9F" w:rsidRDefault="00951E9F" w:rsidP="00801AA8">
      <w:pPr>
        <w:numPr>
          <w:ilvl w:val="1"/>
          <w:numId w:val="73"/>
        </w:numPr>
        <w:tabs>
          <w:tab w:val="clear" w:pos="1440"/>
        </w:tabs>
        <w:spacing w:after="120" w:line="264" w:lineRule="auto"/>
        <w:ind w:left="284" w:hanging="284"/>
        <w:jc w:val="both"/>
        <w:rPr>
          <w:rFonts w:ascii="Arial" w:hAnsi="Arial" w:cs="Arial"/>
          <w:color w:val="000000"/>
          <w:sz w:val="18"/>
          <w:szCs w:val="18"/>
        </w:rPr>
      </w:pPr>
      <w:r w:rsidRPr="00951E9F">
        <w:rPr>
          <w:rFonts w:ascii="Arial" w:hAnsi="Arial" w:cs="Arial"/>
          <w:color w:val="000000"/>
          <w:sz w:val="18"/>
          <w:szCs w:val="18"/>
        </w:rPr>
        <w:lastRenderedPageBreak/>
        <w:t>če izvajalec po svoji krivdi zamuja z izvajanjem terminskega plana izvajanja storitve za več kot 3 dni,</w:t>
      </w:r>
    </w:p>
    <w:p w14:paraId="223008E3" w14:textId="77777777" w:rsidR="00951E9F" w:rsidRPr="00951E9F" w:rsidRDefault="00951E9F" w:rsidP="00801AA8">
      <w:pPr>
        <w:numPr>
          <w:ilvl w:val="1"/>
          <w:numId w:val="73"/>
        </w:numPr>
        <w:tabs>
          <w:tab w:val="clear" w:pos="1440"/>
        </w:tabs>
        <w:spacing w:after="12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izvaja storitev nekvalitetno in v nasprotju z veljavnimi predpisi, pravili stroke in zahtevami ter naročili naročnika in veljavnimi predpisi, ki urejajo področje te pogodbe,</w:t>
      </w:r>
    </w:p>
    <w:p w14:paraId="27D1A33D" w14:textId="77777777" w:rsidR="00951E9F" w:rsidRPr="00951E9F" w:rsidRDefault="00951E9F" w:rsidP="00801AA8">
      <w:pPr>
        <w:numPr>
          <w:ilvl w:val="1"/>
          <w:numId w:val="73"/>
        </w:numPr>
        <w:tabs>
          <w:tab w:val="clear" w:pos="1440"/>
        </w:tabs>
        <w:spacing w:after="120" w:line="264" w:lineRule="auto"/>
        <w:ind w:left="284" w:hanging="284"/>
        <w:jc w:val="both"/>
        <w:rPr>
          <w:rFonts w:ascii="Arial" w:hAnsi="Arial" w:cs="Arial"/>
          <w:color w:val="000000"/>
          <w:sz w:val="18"/>
          <w:szCs w:val="18"/>
        </w:rPr>
      </w:pPr>
      <w:r w:rsidRPr="00951E9F">
        <w:rPr>
          <w:rFonts w:ascii="Arial" w:hAnsi="Arial" w:cs="Arial"/>
          <w:color w:val="000000"/>
          <w:sz w:val="18"/>
          <w:szCs w:val="18"/>
        </w:rPr>
        <w:t>če izvajalec izven pogodbeno dogovorjenih pogojev in brez soglasja naročnika prepusti izvedbo vseh ali katera koli dela podizvajalcem, ki niso navedeni v tej pogodbi,</w:t>
      </w:r>
    </w:p>
    <w:p w14:paraId="30702C89" w14:textId="77777777" w:rsidR="00951E9F" w:rsidRPr="00951E9F" w:rsidRDefault="00951E9F" w:rsidP="00801AA8">
      <w:pPr>
        <w:numPr>
          <w:ilvl w:val="1"/>
          <w:numId w:val="73"/>
        </w:numPr>
        <w:tabs>
          <w:tab w:val="clear" w:pos="1440"/>
        </w:tabs>
        <w:spacing w:after="120" w:line="264" w:lineRule="auto"/>
        <w:ind w:left="284" w:hanging="284"/>
        <w:jc w:val="both"/>
        <w:rPr>
          <w:rFonts w:ascii="Arial" w:hAnsi="Arial" w:cs="Arial"/>
          <w:color w:val="000000"/>
          <w:sz w:val="18"/>
          <w:szCs w:val="18"/>
        </w:rPr>
      </w:pPr>
      <w:r w:rsidRPr="00951E9F">
        <w:rPr>
          <w:rFonts w:ascii="Arial" w:hAnsi="Arial" w:cs="Arial"/>
          <w:color w:val="000000"/>
          <w:sz w:val="18"/>
          <w:szCs w:val="18"/>
        </w:rPr>
        <w:t xml:space="preserve">če izvajalec ne spoštuje s svoje strani dane ponudbe na podlagi katere je bil izbran, zahtev naročnika in določil te pogodbe. </w:t>
      </w:r>
    </w:p>
    <w:p w14:paraId="5A694149" w14:textId="77777777" w:rsidR="00951E9F" w:rsidRPr="00951E9F" w:rsidRDefault="00951E9F" w:rsidP="00951E9F">
      <w:pPr>
        <w:pStyle w:val="BodyText"/>
        <w:spacing w:line="264" w:lineRule="auto"/>
        <w:rPr>
          <w:rFonts w:ascii="Arial" w:hAnsi="Arial" w:cs="Arial"/>
          <w:sz w:val="18"/>
          <w:szCs w:val="18"/>
        </w:rPr>
      </w:pPr>
    </w:p>
    <w:p w14:paraId="12FA6C3B" w14:textId="77777777" w:rsidR="00951E9F" w:rsidRPr="00951E9F" w:rsidRDefault="00951E9F" w:rsidP="00801AA8">
      <w:pPr>
        <w:spacing w:after="120" w:line="264" w:lineRule="auto"/>
        <w:jc w:val="both"/>
        <w:rPr>
          <w:rFonts w:ascii="Arial" w:hAnsi="Arial" w:cs="Arial"/>
          <w:sz w:val="18"/>
          <w:szCs w:val="18"/>
        </w:rPr>
      </w:pPr>
      <w:r w:rsidRPr="00951E9F">
        <w:rPr>
          <w:rFonts w:ascii="Arial" w:hAnsi="Arial" w:cs="Arial"/>
          <w:sz w:val="18"/>
          <w:szCs w:val="18"/>
        </w:rPr>
        <w:t>Izvajalec sme odstopiti od te pogodbe:</w:t>
      </w:r>
    </w:p>
    <w:p w14:paraId="51327676" w14:textId="77777777" w:rsidR="00801AA8" w:rsidRDefault="00951E9F" w:rsidP="00801AA8">
      <w:pPr>
        <w:numPr>
          <w:ilvl w:val="0"/>
          <w:numId w:val="74"/>
        </w:numPr>
        <w:spacing w:after="120" w:line="264" w:lineRule="auto"/>
        <w:ind w:left="284" w:hanging="284"/>
        <w:jc w:val="both"/>
        <w:rPr>
          <w:rFonts w:ascii="Arial" w:hAnsi="Arial" w:cs="Arial"/>
          <w:sz w:val="18"/>
          <w:szCs w:val="18"/>
        </w:rPr>
      </w:pPr>
      <w:r w:rsidRPr="00951E9F">
        <w:rPr>
          <w:rFonts w:ascii="Arial" w:hAnsi="Arial" w:cs="Arial"/>
          <w:sz w:val="18"/>
          <w:szCs w:val="18"/>
        </w:rPr>
        <w:t>če mu naročnik tudi po naknadno postavljenem roku, ki ne more biti krajši od 7 dni, ne posreduje navodil v zvezi z njegovimi vprašanji, pa so le-ta bistvena za izvedbo storitve po tej pogodbi,</w:t>
      </w:r>
    </w:p>
    <w:p w14:paraId="04438301" w14:textId="4500F7E2" w:rsidR="00951E9F" w:rsidRPr="00801AA8" w:rsidRDefault="00951E9F" w:rsidP="00801AA8">
      <w:pPr>
        <w:numPr>
          <w:ilvl w:val="0"/>
          <w:numId w:val="74"/>
        </w:numPr>
        <w:spacing w:after="0" w:line="264" w:lineRule="auto"/>
        <w:ind w:left="284" w:hanging="284"/>
        <w:jc w:val="both"/>
        <w:rPr>
          <w:rFonts w:ascii="Arial" w:hAnsi="Arial" w:cs="Arial"/>
          <w:sz w:val="18"/>
          <w:szCs w:val="18"/>
        </w:rPr>
      </w:pPr>
      <w:r w:rsidRPr="00801AA8">
        <w:rPr>
          <w:rFonts w:ascii="Arial" w:hAnsi="Arial" w:cs="Arial"/>
          <w:sz w:val="18"/>
          <w:szCs w:val="18"/>
        </w:rPr>
        <w:t>če izvajalec pride v situacijo, zaradi katere iz objektivnih razlogov z deli ne more nadaljevati, za kar se šteje prenehanje poslovanje izvajalca.</w:t>
      </w:r>
    </w:p>
    <w:p w14:paraId="2D057D94" w14:textId="77777777" w:rsidR="00951E9F" w:rsidRPr="00951E9F" w:rsidRDefault="00951E9F" w:rsidP="00951E9F">
      <w:pPr>
        <w:spacing w:line="264" w:lineRule="auto"/>
        <w:jc w:val="both"/>
        <w:rPr>
          <w:rFonts w:ascii="Arial" w:hAnsi="Arial" w:cs="Arial"/>
          <w:sz w:val="18"/>
          <w:szCs w:val="18"/>
        </w:rPr>
      </w:pPr>
    </w:p>
    <w:p w14:paraId="46AF63CB" w14:textId="77777777"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Ob odpovedi pogodbe je izvajalec dolžan upoštevati odpovedni rok šest mesecev.</w:t>
      </w:r>
    </w:p>
    <w:p w14:paraId="51943218" w14:textId="77777777"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Odpoved pogodbe mora biti v vsakem primeru pisna.</w:t>
      </w:r>
    </w:p>
    <w:p w14:paraId="3D52AA45" w14:textId="77777777"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 xml:space="preserve">Če pride do prekinitve te pogodbe po krivdi izvajalca ima naročnik do izvajalca in podizvajalcev samo še obveznosti, ki izhajajo iz dejansko izvedenega in s strani naročnika potrjenega izvedenega dela, ki še ni plačano. Drugih obveznosti do izvajalca ali njegovih podizvajalcev v primeru iz prejšnje povedi naročnik nima. </w:t>
      </w:r>
    </w:p>
    <w:p w14:paraId="275AF3F5" w14:textId="77777777" w:rsidR="00951E9F" w:rsidRPr="00951E9F" w:rsidRDefault="00951E9F" w:rsidP="00951E9F">
      <w:pPr>
        <w:spacing w:line="264" w:lineRule="auto"/>
        <w:jc w:val="both"/>
        <w:rPr>
          <w:rFonts w:ascii="Arial" w:hAnsi="Arial" w:cs="Arial"/>
          <w:sz w:val="18"/>
          <w:szCs w:val="18"/>
        </w:rPr>
      </w:pPr>
    </w:p>
    <w:p w14:paraId="674DBE24" w14:textId="77777777" w:rsidR="00951E9F" w:rsidRPr="00951E9F" w:rsidRDefault="00951E9F" w:rsidP="00951E9F">
      <w:pPr>
        <w:pStyle w:val="BodyText"/>
        <w:spacing w:line="264" w:lineRule="auto"/>
        <w:jc w:val="center"/>
        <w:rPr>
          <w:rFonts w:ascii="Arial" w:hAnsi="Arial" w:cs="Arial"/>
          <w:b/>
          <w:bCs/>
          <w:sz w:val="18"/>
          <w:szCs w:val="18"/>
        </w:rPr>
      </w:pPr>
      <w:r w:rsidRPr="00951E9F">
        <w:rPr>
          <w:rFonts w:ascii="Arial" w:hAnsi="Arial" w:cs="Arial"/>
          <w:b/>
          <w:bCs/>
          <w:sz w:val="18"/>
          <w:szCs w:val="18"/>
        </w:rPr>
        <w:t>XVI. POSLOVNA SKRIVNOST</w:t>
      </w:r>
    </w:p>
    <w:p w14:paraId="2C845780" w14:textId="77777777" w:rsidR="00951E9F" w:rsidRPr="00951E9F" w:rsidRDefault="00951E9F" w:rsidP="00951E9F">
      <w:pPr>
        <w:pStyle w:val="BodyText"/>
        <w:spacing w:line="264" w:lineRule="auto"/>
        <w:jc w:val="center"/>
        <w:rPr>
          <w:rFonts w:ascii="Arial" w:hAnsi="Arial" w:cs="Arial"/>
          <w:b/>
          <w:bCs/>
          <w:sz w:val="18"/>
          <w:szCs w:val="18"/>
        </w:rPr>
      </w:pPr>
    </w:p>
    <w:p w14:paraId="6C1D9CF8"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471BBD45"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Podatki iz te pogodbe, kot tudi dokumentacija, ki se nanaša na to pogodbo in njegovo izvajanje, razen podatkov, ki v skladu z veljavnimi predpisi štejejo za javne, se štejejo za poslovno skrivnost.</w:t>
      </w:r>
    </w:p>
    <w:p w14:paraId="0E38DE8E" w14:textId="77777777" w:rsidR="00951E9F" w:rsidRPr="00951E9F" w:rsidRDefault="00951E9F" w:rsidP="00951E9F">
      <w:pPr>
        <w:pStyle w:val="BodyText"/>
        <w:spacing w:line="264" w:lineRule="auto"/>
        <w:rPr>
          <w:rFonts w:ascii="Arial" w:hAnsi="Arial" w:cs="Arial"/>
          <w:sz w:val="18"/>
          <w:szCs w:val="18"/>
        </w:rPr>
      </w:pPr>
    </w:p>
    <w:p w14:paraId="36BEA2F0" w14:textId="77777777" w:rsidR="00951E9F" w:rsidRPr="00951E9F" w:rsidRDefault="00951E9F" w:rsidP="00951E9F">
      <w:pPr>
        <w:spacing w:line="264" w:lineRule="auto"/>
        <w:jc w:val="both"/>
        <w:rPr>
          <w:rFonts w:ascii="Arial" w:hAnsi="Arial" w:cs="Arial"/>
          <w:color w:val="000000"/>
          <w:sz w:val="18"/>
          <w:szCs w:val="18"/>
        </w:rPr>
      </w:pPr>
      <w:r w:rsidRPr="00951E9F">
        <w:rPr>
          <w:rFonts w:ascii="Arial" w:hAnsi="Arial" w:cs="Arial"/>
          <w:color w:val="000000"/>
          <w:sz w:val="18"/>
          <w:szCs w:val="18"/>
        </w:rPr>
        <w:t>Izvajalec se obvezuje kot poslovno skrivnost varovati vse informacije, dokumente in druge podatke v zvezi z naročnikom in uporabniki storitev, za katere je izvedel pri izvrševanju te pogodbe in se zavezuje, da jih ne bo sporočil tretjim osebam ali da jih kakorkoli ne bo uporabil naprej. Izvajalec bo svojo dolžnost varovanja informacij, dokumentov in drugih podatkov, vezanih na to pogodbo, razširil tudi na vse svoje delavce in na podizvajalce po tej pogodbi, ki so ali bodo kakorkoli izvrševali celotno ali posamični del naročila po tej pogodbi. Obveznost varovanja poslovne skrivnosti se nanaša tako na čas izvrševanja te pogodbe, kot tudi za čas po tem.</w:t>
      </w:r>
    </w:p>
    <w:p w14:paraId="4A7D9140" w14:textId="77777777" w:rsidR="00951E9F" w:rsidRPr="00951E9F" w:rsidRDefault="00951E9F" w:rsidP="00951E9F">
      <w:pPr>
        <w:pStyle w:val="BodyText"/>
        <w:spacing w:line="264" w:lineRule="auto"/>
        <w:rPr>
          <w:rFonts w:ascii="Arial" w:hAnsi="Arial" w:cs="Arial"/>
          <w:color w:val="000000"/>
          <w:sz w:val="18"/>
          <w:szCs w:val="18"/>
        </w:rPr>
      </w:pPr>
      <w:r w:rsidRPr="00951E9F">
        <w:rPr>
          <w:rFonts w:ascii="Arial" w:hAnsi="Arial" w:cs="Arial"/>
          <w:color w:val="000000"/>
          <w:sz w:val="18"/>
          <w:szCs w:val="18"/>
        </w:rPr>
        <w:t>V primeru kršitve določb o varovanju poslovne skrivnosti je izvajalec naročniku odškodninsko odgovoren za vso škodo.</w:t>
      </w:r>
    </w:p>
    <w:p w14:paraId="4E3A29B4" w14:textId="77777777" w:rsidR="00951E9F" w:rsidRPr="00951E9F" w:rsidRDefault="00951E9F" w:rsidP="00951E9F">
      <w:pPr>
        <w:pStyle w:val="BodyText"/>
        <w:spacing w:line="264" w:lineRule="auto"/>
        <w:rPr>
          <w:rFonts w:ascii="Arial" w:hAnsi="Arial" w:cs="Arial"/>
          <w:color w:val="000000"/>
          <w:sz w:val="18"/>
          <w:szCs w:val="18"/>
        </w:rPr>
      </w:pPr>
    </w:p>
    <w:p w14:paraId="285EB5FC" w14:textId="77777777" w:rsidR="00951E9F" w:rsidRPr="00951E9F" w:rsidRDefault="00951E9F" w:rsidP="00951E9F">
      <w:pPr>
        <w:pStyle w:val="BodyText"/>
        <w:spacing w:line="264" w:lineRule="auto"/>
        <w:jc w:val="center"/>
        <w:rPr>
          <w:rFonts w:ascii="Arial" w:hAnsi="Arial" w:cs="Arial"/>
          <w:b/>
          <w:bCs/>
          <w:color w:val="000000"/>
          <w:sz w:val="18"/>
          <w:szCs w:val="18"/>
        </w:rPr>
      </w:pPr>
      <w:r w:rsidRPr="00951E9F">
        <w:rPr>
          <w:rFonts w:ascii="Arial" w:hAnsi="Arial" w:cs="Arial"/>
          <w:b/>
          <w:bCs/>
          <w:sz w:val="18"/>
          <w:szCs w:val="18"/>
        </w:rPr>
        <w:t xml:space="preserve">XVII. PROTIKORUPCIJSKA KLAVZULA IN </w:t>
      </w:r>
      <w:r w:rsidRPr="00951E9F">
        <w:rPr>
          <w:rFonts w:ascii="Arial" w:hAnsi="Arial" w:cs="Arial"/>
          <w:b/>
          <w:bCs/>
          <w:color w:val="000000"/>
          <w:sz w:val="18"/>
          <w:szCs w:val="18"/>
        </w:rPr>
        <w:t>SOCIALNA KLAVZULA OZIROMA RAZVEZNI POGOJ</w:t>
      </w:r>
    </w:p>
    <w:p w14:paraId="547844FC" w14:textId="77777777" w:rsidR="00951E9F" w:rsidRPr="00951E9F" w:rsidRDefault="00951E9F" w:rsidP="00951E9F">
      <w:pPr>
        <w:pStyle w:val="BodyText"/>
        <w:spacing w:line="264" w:lineRule="auto"/>
        <w:jc w:val="center"/>
        <w:rPr>
          <w:rFonts w:ascii="Arial" w:hAnsi="Arial" w:cs="Arial"/>
          <w:b/>
          <w:bCs/>
          <w:sz w:val="18"/>
          <w:szCs w:val="18"/>
        </w:rPr>
      </w:pPr>
    </w:p>
    <w:p w14:paraId="24FB597B"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59A486AB" w14:textId="77777777"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Pogodba, pri kateri kdo v imenu ali na račun druge pogodbene stranke, naročniku, predstavniku ali posredniku organa ali organizacije iz javnega sektorja obljubi, ponudi ali da kakšno nedovoljeno korist za:</w:t>
      </w:r>
    </w:p>
    <w:p w14:paraId="17CF36CC" w14:textId="77777777" w:rsidR="00951E9F" w:rsidRPr="00951E9F" w:rsidRDefault="00951E9F" w:rsidP="00951E9F">
      <w:pPr>
        <w:numPr>
          <w:ilvl w:val="0"/>
          <w:numId w:val="64"/>
        </w:numPr>
        <w:spacing w:after="0" w:line="264" w:lineRule="auto"/>
        <w:ind w:left="284" w:hanging="284"/>
        <w:jc w:val="both"/>
        <w:rPr>
          <w:rFonts w:ascii="Arial" w:hAnsi="Arial" w:cs="Arial"/>
          <w:sz w:val="18"/>
          <w:szCs w:val="18"/>
        </w:rPr>
      </w:pPr>
      <w:r w:rsidRPr="00951E9F">
        <w:rPr>
          <w:rFonts w:ascii="Arial" w:hAnsi="Arial" w:cs="Arial"/>
          <w:sz w:val="18"/>
          <w:szCs w:val="18"/>
        </w:rPr>
        <w:t>pridobitev posla ali</w:t>
      </w:r>
    </w:p>
    <w:p w14:paraId="03760070" w14:textId="77777777" w:rsidR="00951E9F" w:rsidRPr="00951E9F" w:rsidRDefault="00951E9F" w:rsidP="00951E9F">
      <w:pPr>
        <w:numPr>
          <w:ilvl w:val="0"/>
          <w:numId w:val="64"/>
        </w:numPr>
        <w:spacing w:after="0" w:line="264" w:lineRule="auto"/>
        <w:ind w:left="284" w:hanging="284"/>
        <w:jc w:val="both"/>
        <w:rPr>
          <w:rFonts w:ascii="Arial" w:hAnsi="Arial" w:cs="Arial"/>
          <w:sz w:val="18"/>
          <w:szCs w:val="18"/>
        </w:rPr>
      </w:pPr>
      <w:r w:rsidRPr="00951E9F">
        <w:rPr>
          <w:rFonts w:ascii="Arial" w:hAnsi="Arial" w:cs="Arial"/>
          <w:sz w:val="18"/>
          <w:szCs w:val="18"/>
        </w:rPr>
        <w:t>za sklenitev posla pod ugodnejšimi pogoji ali</w:t>
      </w:r>
    </w:p>
    <w:p w14:paraId="60FB715F" w14:textId="77777777" w:rsidR="00951E9F" w:rsidRPr="00951E9F" w:rsidRDefault="00951E9F" w:rsidP="00951E9F">
      <w:pPr>
        <w:numPr>
          <w:ilvl w:val="0"/>
          <w:numId w:val="64"/>
        </w:numPr>
        <w:spacing w:after="0" w:line="264" w:lineRule="auto"/>
        <w:ind w:left="284" w:hanging="284"/>
        <w:jc w:val="both"/>
        <w:rPr>
          <w:rFonts w:ascii="Arial" w:hAnsi="Arial" w:cs="Arial"/>
          <w:sz w:val="18"/>
          <w:szCs w:val="18"/>
        </w:rPr>
      </w:pPr>
      <w:r w:rsidRPr="00951E9F">
        <w:rPr>
          <w:rFonts w:ascii="Arial" w:hAnsi="Arial" w:cs="Arial"/>
          <w:sz w:val="18"/>
          <w:szCs w:val="18"/>
        </w:rPr>
        <w:t>za opustitev dolžnega nadzora nad izvajanjem pogodbenih obveznosti ali</w:t>
      </w:r>
    </w:p>
    <w:p w14:paraId="29393B8E" w14:textId="77777777" w:rsidR="00951E9F" w:rsidRPr="00951E9F" w:rsidRDefault="00951E9F" w:rsidP="00951E9F">
      <w:pPr>
        <w:numPr>
          <w:ilvl w:val="0"/>
          <w:numId w:val="64"/>
        </w:numPr>
        <w:spacing w:after="0" w:line="264" w:lineRule="auto"/>
        <w:ind w:left="284" w:hanging="284"/>
        <w:jc w:val="both"/>
        <w:rPr>
          <w:rFonts w:ascii="Arial" w:hAnsi="Arial" w:cs="Arial"/>
          <w:sz w:val="18"/>
          <w:szCs w:val="18"/>
        </w:rPr>
      </w:pPr>
      <w:r w:rsidRPr="00951E9F">
        <w:rPr>
          <w:rFonts w:ascii="Arial" w:hAnsi="Arial" w:cs="Arial"/>
          <w:sz w:val="18"/>
          <w:szCs w:val="18"/>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13AE7B99" w14:textId="77777777" w:rsidR="00951E9F" w:rsidRDefault="00951E9F" w:rsidP="00951E9F">
      <w:pPr>
        <w:spacing w:line="264" w:lineRule="auto"/>
        <w:jc w:val="both"/>
        <w:rPr>
          <w:rFonts w:ascii="Arial" w:hAnsi="Arial" w:cs="Arial"/>
          <w:sz w:val="18"/>
          <w:szCs w:val="18"/>
        </w:rPr>
      </w:pPr>
      <w:r w:rsidRPr="00951E9F">
        <w:rPr>
          <w:rFonts w:ascii="Arial" w:hAnsi="Arial" w:cs="Arial"/>
          <w:sz w:val="18"/>
          <w:szCs w:val="18"/>
        </w:rPr>
        <w:t>je nična.</w:t>
      </w:r>
    </w:p>
    <w:p w14:paraId="00B1E649" w14:textId="77777777" w:rsidR="00801AA8" w:rsidRPr="00951E9F" w:rsidRDefault="00801AA8" w:rsidP="00951E9F">
      <w:pPr>
        <w:spacing w:line="264" w:lineRule="auto"/>
        <w:jc w:val="both"/>
        <w:rPr>
          <w:rFonts w:ascii="Arial" w:hAnsi="Arial" w:cs="Arial"/>
          <w:sz w:val="18"/>
          <w:szCs w:val="18"/>
        </w:rPr>
      </w:pPr>
    </w:p>
    <w:p w14:paraId="27C85B39" w14:textId="77777777" w:rsidR="00951E9F" w:rsidRPr="00951E9F" w:rsidRDefault="00951E9F" w:rsidP="00951E9F">
      <w:pPr>
        <w:numPr>
          <w:ilvl w:val="0"/>
          <w:numId w:val="62"/>
        </w:numPr>
        <w:spacing w:after="0" w:line="264" w:lineRule="auto"/>
        <w:ind w:left="357" w:hanging="357"/>
        <w:jc w:val="center"/>
        <w:rPr>
          <w:rFonts w:ascii="Arial" w:hAnsi="Arial" w:cs="Arial"/>
          <w:sz w:val="18"/>
          <w:szCs w:val="18"/>
        </w:rPr>
      </w:pPr>
      <w:r w:rsidRPr="00951E9F">
        <w:rPr>
          <w:rFonts w:ascii="Arial" w:hAnsi="Arial" w:cs="Arial"/>
          <w:sz w:val="18"/>
          <w:szCs w:val="18"/>
        </w:rPr>
        <w:lastRenderedPageBreak/>
        <w:t>člen</w:t>
      </w:r>
    </w:p>
    <w:p w14:paraId="4C606DDA" w14:textId="77777777" w:rsidR="00951E9F" w:rsidRPr="00951E9F" w:rsidRDefault="00951E9F" w:rsidP="00951E9F">
      <w:pPr>
        <w:spacing w:before="225" w:after="225"/>
        <w:jc w:val="both"/>
        <w:rPr>
          <w:rFonts w:ascii="Arial" w:hAnsi="Arial" w:cs="Arial"/>
          <w:color w:val="000000"/>
          <w:sz w:val="18"/>
          <w:szCs w:val="18"/>
        </w:rPr>
      </w:pPr>
      <w:r w:rsidRPr="00951E9F">
        <w:rPr>
          <w:rFonts w:ascii="Arial" w:hAnsi="Arial" w:cs="Arial"/>
          <w:color w:val="000000"/>
          <w:sz w:val="18"/>
          <w:szCs w:val="18"/>
        </w:rPr>
        <w:t xml:space="preserve">Pogodba preneha veljati, če je naročnik seznanjen, da je sodišče s pravnomočno odločitvijo ugotovilo kršitev obveznosti iz drugega odstavka 3. člena tega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2A631D5D" w14:textId="77777777" w:rsidR="00951E9F" w:rsidRPr="00951E9F" w:rsidRDefault="00951E9F" w:rsidP="00951E9F">
      <w:pPr>
        <w:spacing w:before="225" w:after="225"/>
        <w:jc w:val="both"/>
        <w:rPr>
          <w:rFonts w:ascii="Arial" w:hAnsi="Arial" w:cs="Arial"/>
          <w:color w:val="000000"/>
          <w:sz w:val="18"/>
          <w:szCs w:val="18"/>
        </w:rPr>
      </w:pPr>
      <w:r w:rsidRPr="00951E9F">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76A321B" w14:textId="77777777" w:rsidR="00951E9F" w:rsidRPr="00951E9F" w:rsidRDefault="00951E9F" w:rsidP="00951E9F">
      <w:pPr>
        <w:spacing w:line="264" w:lineRule="auto"/>
        <w:jc w:val="both"/>
        <w:rPr>
          <w:rFonts w:ascii="Arial" w:hAnsi="Arial" w:cs="Arial"/>
          <w:sz w:val="18"/>
          <w:szCs w:val="18"/>
        </w:rPr>
      </w:pPr>
      <w:r w:rsidRPr="00951E9F">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0110DEE" w14:textId="77777777" w:rsidR="00951E9F" w:rsidRPr="00951E9F" w:rsidRDefault="00951E9F" w:rsidP="00951E9F">
      <w:pPr>
        <w:pStyle w:val="BodyText"/>
        <w:spacing w:line="264" w:lineRule="auto"/>
        <w:jc w:val="center"/>
        <w:rPr>
          <w:rFonts w:ascii="Arial" w:hAnsi="Arial" w:cs="Arial"/>
          <w:b/>
          <w:bCs/>
          <w:sz w:val="18"/>
          <w:szCs w:val="18"/>
        </w:rPr>
      </w:pPr>
      <w:r w:rsidRPr="00951E9F">
        <w:rPr>
          <w:rFonts w:ascii="Arial" w:hAnsi="Arial" w:cs="Arial"/>
          <w:b/>
          <w:bCs/>
          <w:sz w:val="18"/>
          <w:szCs w:val="18"/>
        </w:rPr>
        <w:t>XVIII. TRAJANJE POGODBE</w:t>
      </w:r>
    </w:p>
    <w:p w14:paraId="295007F4" w14:textId="77777777" w:rsidR="00951E9F" w:rsidRPr="00951E9F" w:rsidRDefault="00951E9F" w:rsidP="00951E9F">
      <w:pPr>
        <w:pStyle w:val="BodyText"/>
        <w:spacing w:line="264" w:lineRule="auto"/>
        <w:jc w:val="center"/>
        <w:rPr>
          <w:rFonts w:ascii="Arial" w:hAnsi="Arial" w:cs="Arial"/>
          <w:b/>
          <w:bCs/>
          <w:sz w:val="18"/>
          <w:szCs w:val="18"/>
        </w:rPr>
      </w:pPr>
    </w:p>
    <w:p w14:paraId="7E4DE0B9"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0CB312D2" w14:textId="68FD1CB4"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Ta pogodba stopi v veljavo z dnem podpisa obeh pogodbenih strank in se začne izvajati s 0</w:t>
      </w:r>
      <w:r w:rsidR="00801AA8">
        <w:rPr>
          <w:rFonts w:ascii="Arial" w:hAnsi="Arial" w:cs="Arial"/>
          <w:sz w:val="18"/>
          <w:szCs w:val="18"/>
        </w:rPr>
        <w:t>1</w:t>
      </w:r>
      <w:r w:rsidRPr="00951E9F">
        <w:rPr>
          <w:rFonts w:ascii="Arial" w:hAnsi="Arial" w:cs="Arial"/>
          <w:sz w:val="18"/>
          <w:szCs w:val="18"/>
        </w:rPr>
        <w:t xml:space="preserve">. </w:t>
      </w:r>
      <w:r w:rsidR="00801AA8">
        <w:rPr>
          <w:rFonts w:ascii="Arial" w:hAnsi="Arial" w:cs="Arial"/>
          <w:sz w:val="18"/>
          <w:szCs w:val="18"/>
        </w:rPr>
        <w:t xml:space="preserve">februarjem </w:t>
      </w:r>
      <w:r w:rsidRPr="00951E9F">
        <w:rPr>
          <w:rFonts w:ascii="Arial" w:hAnsi="Arial" w:cs="Arial"/>
          <w:sz w:val="18"/>
          <w:szCs w:val="18"/>
        </w:rPr>
        <w:t>202</w:t>
      </w:r>
      <w:r w:rsidR="00801AA8">
        <w:rPr>
          <w:rFonts w:ascii="Arial" w:hAnsi="Arial" w:cs="Arial"/>
          <w:sz w:val="18"/>
          <w:szCs w:val="18"/>
        </w:rPr>
        <w:t>6</w:t>
      </w:r>
      <w:r w:rsidRPr="00951E9F">
        <w:rPr>
          <w:rFonts w:ascii="Arial" w:hAnsi="Arial" w:cs="Arial"/>
          <w:sz w:val="18"/>
          <w:szCs w:val="18"/>
        </w:rPr>
        <w:t xml:space="preserve">, upoštevaje pogoj iz 25. člena te pogodbe. </w:t>
      </w:r>
    </w:p>
    <w:p w14:paraId="4CE5AE46" w14:textId="77777777" w:rsidR="00951E9F" w:rsidRPr="00951E9F" w:rsidRDefault="00951E9F" w:rsidP="00951E9F">
      <w:pPr>
        <w:pStyle w:val="BodyText"/>
        <w:spacing w:line="264" w:lineRule="auto"/>
        <w:rPr>
          <w:rFonts w:ascii="Arial" w:hAnsi="Arial" w:cs="Arial"/>
          <w:sz w:val="18"/>
          <w:szCs w:val="18"/>
        </w:rPr>
      </w:pPr>
    </w:p>
    <w:p w14:paraId="225B7ECF" w14:textId="7AFDA126"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Ta pogodba je sklenjena za določen čas, in sicer od 0</w:t>
      </w:r>
      <w:r w:rsidR="00801AA8">
        <w:rPr>
          <w:rFonts w:ascii="Arial" w:hAnsi="Arial" w:cs="Arial"/>
          <w:sz w:val="18"/>
          <w:szCs w:val="18"/>
        </w:rPr>
        <w:t>1</w:t>
      </w:r>
      <w:r w:rsidRPr="00951E9F">
        <w:rPr>
          <w:rFonts w:ascii="Arial" w:hAnsi="Arial" w:cs="Arial"/>
          <w:sz w:val="18"/>
          <w:szCs w:val="18"/>
        </w:rPr>
        <w:t xml:space="preserve">. </w:t>
      </w:r>
      <w:r w:rsidR="00801AA8">
        <w:rPr>
          <w:rFonts w:ascii="Arial" w:hAnsi="Arial" w:cs="Arial"/>
          <w:sz w:val="18"/>
          <w:szCs w:val="18"/>
        </w:rPr>
        <w:t xml:space="preserve">februarja </w:t>
      </w:r>
      <w:r w:rsidRPr="00951E9F">
        <w:rPr>
          <w:rFonts w:ascii="Arial" w:hAnsi="Arial" w:cs="Arial"/>
          <w:sz w:val="18"/>
          <w:szCs w:val="18"/>
        </w:rPr>
        <w:t>202</w:t>
      </w:r>
      <w:r w:rsidR="00801AA8">
        <w:rPr>
          <w:rFonts w:ascii="Arial" w:hAnsi="Arial" w:cs="Arial"/>
          <w:sz w:val="18"/>
          <w:szCs w:val="18"/>
        </w:rPr>
        <w:t>6</w:t>
      </w:r>
      <w:r w:rsidRPr="00951E9F">
        <w:rPr>
          <w:rFonts w:ascii="Arial" w:hAnsi="Arial" w:cs="Arial"/>
          <w:sz w:val="18"/>
          <w:szCs w:val="18"/>
        </w:rPr>
        <w:t xml:space="preserve"> do </w:t>
      </w:r>
      <w:r w:rsidR="00597014">
        <w:rPr>
          <w:rFonts w:ascii="Arial" w:hAnsi="Arial" w:cs="Arial"/>
          <w:sz w:val="18"/>
          <w:szCs w:val="18"/>
        </w:rPr>
        <w:t>31</w:t>
      </w:r>
      <w:r w:rsidR="00801AA8">
        <w:rPr>
          <w:rFonts w:ascii="Arial" w:hAnsi="Arial" w:cs="Arial"/>
          <w:sz w:val="18"/>
          <w:szCs w:val="18"/>
        </w:rPr>
        <w:t xml:space="preserve">. </w:t>
      </w:r>
      <w:r w:rsidR="00597014">
        <w:rPr>
          <w:rFonts w:ascii="Arial" w:hAnsi="Arial" w:cs="Arial"/>
          <w:sz w:val="18"/>
          <w:szCs w:val="18"/>
        </w:rPr>
        <w:t>januarja</w:t>
      </w:r>
      <w:r w:rsidR="00801AA8">
        <w:rPr>
          <w:rFonts w:ascii="Arial" w:hAnsi="Arial" w:cs="Arial"/>
          <w:sz w:val="18"/>
          <w:szCs w:val="18"/>
        </w:rPr>
        <w:t xml:space="preserve"> </w:t>
      </w:r>
      <w:r w:rsidRPr="00951E9F">
        <w:rPr>
          <w:rFonts w:ascii="Arial" w:hAnsi="Arial" w:cs="Arial"/>
          <w:sz w:val="18"/>
          <w:szCs w:val="18"/>
        </w:rPr>
        <w:t>20</w:t>
      </w:r>
      <w:r w:rsidR="00801AA8">
        <w:rPr>
          <w:rFonts w:ascii="Arial" w:hAnsi="Arial" w:cs="Arial"/>
          <w:sz w:val="18"/>
          <w:szCs w:val="18"/>
        </w:rPr>
        <w:t>30</w:t>
      </w:r>
      <w:r w:rsidRPr="00951E9F">
        <w:rPr>
          <w:rFonts w:ascii="Arial" w:hAnsi="Arial" w:cs="Arial"/>
          <w:sz w:val="18"/>
          <w:szCs w:val="18"/>
        </w:rPr>
        <w:t>.</w:t>
      </w:r>
    </w:p>
    <w:p w14:paraId="03679428" w14:textId="77777777" w:rsidR="00951E9F" w:rsidRPr="00951E9F" w:rsidRDefault="00951E9F" w:rsidP="00951E9F">
      <w:pPr>
        <w:pStyle w:val="BodyText"/>
        <w:spacing w:line="264" w:lineRule="auto"/>
        <w:rPr>
          <w:rFonts w:ascii="Arial" w:hAnsi="Arial" w:cs="Arial"/>
          <w:sz w:val="18"/>
          <w:szCs w:val="18"/>
        </w:rPr>
      </w:pPr>
    </w:p>
    <w:p w14:paraId="37AB6ED1" w14:textId="77777777" w:rsidR="00951E9F" w:rsidRPr="00951E9F" w:rsidRDefault="00951E9F" w:rsidP="00951E9F">
      <w:pPr>
        <w:pStyle w:val="BodyText"/>
        <w:spacing w:line="264" w:lineRule="auto"/>
        <w:rPr>
          <w:rFonts w:ascii="Arial" w:hAnsi="Arial" w:cs="Arial"/>
          <w:sz w:val="18"/>
          <w:szCs w:val="18"/>
        </w:rPr>
      </w:pPr>
    </w:p>
    <w:p w14:paraId="46C708D0" w14:textId="77777777" w:rsidR="00951E9F" w:rsidRPr="00951E9F" w:rsidRDefault="00951E9F" w:rsidP="00951E9F">
      <w:pPr>
        <w:pStyle w:val="BodyText"/>
        <w:spacing w:line="264" w:lineRule="auto"/>
        <w:jc w:val="center"/>
        <w:rPr>
          <w:rFonts w:ascii="Arial" w:hAnsi="Arial" w:cs="Arial"/>
          <w:b/>
          <w:bCs/>
          <w:sz w:val="18"/>
          <w:szCs w:val="18"/>
        </w:rPr>
      </w:pPr>
      <w:r w:rsidRPr="00951E9F">
        <w:rPr>
          <w:rFonts w:ascii="Arial" w:hAnsi="Arial" w:cs="Arial"/>
          <w:b/>
          <w:bCs/>
          <w:sz w:val="18"/>
          <w:szCs w:val="18"/>
        </w:rPr>
        <w:t>XIX. REŠEVANJE SPOROV</w:t>
      </w:r>
    </w:p>
    <w:p w14:paraId="5CA9F8F0" w14:textId="77777777" w:rsidR="00951E9F" w:rsidRPr="00951E9F" w:rsidRDefault="00951E9F" w:rsidP="00951E9F">
      <w:pPr>
        <w:pStyle w:val="BodyText"/>
        <w:spacing w:line="264" w:lineRule="auto"/>
        <w:jc w:val="center"/>
        <w:rPr>
          <w:rFonts w:ascii="Arial" w:hAnsi="Arial" w:cs="Arial"/>
          <w:b/>
          <w:bCs/>
          <w:sz w:val="18"/>
          <w:szCs w:val="18"/>
        </w:rPr>
      </w:pPr>
    </w:p>
    <w:p w14:paraId="7FC0062C"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04B9B0E9" w14:textId="77777777"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Pogodbeni stranki bosta morebitne spore nastale pri izvrševanju te pogodbe reševali sporazumno, v nasprotnem primeru bo o sporu odločalo stvarno pristojno sodišče po sedežu naročnika po pravu Republike Slovenije.</w:t>
      </w:r>
    </w:p>
    <w:p w14:paraId="62C495E9" w14:textId="77777777" w:rsidR="00951E9F" w:rsidRPr="00951E9F" w:rsidRDefault="00951E9F" w:rsidP="00951E9F">
      <w:pPr>
        <w:pStyle w:val="BodyText"/>
        <w:spacing w:line="264" w:lineRule="auto"/>
        <w:rPr>
          <w:rFonts w:ascii="Arial" w:hAnsi="Arial" w:cs="Arial"/>
          <w:sz w:val="18"/>
          <w:szCs w:val="18"/>
        </w:rPr>
      </w:pPr>
    </w:p>
    <w:p w14:paraId="2AB7FF7C" w14:textId="77777777" w:rsidR="00951E9F" w:rsidRPr="00951E9F" w:rsidRDefault="00951E9F" w:rsidP="00951E9F">
      <w:pPr>
        <w:pStyle w:val="BodyText"/>
        <w:spacing w:line="264" w:lineRule="auto"/>
        <w:jc w:val="center"/>
        <w:rPr>
          <w:rFonts w:ascii="Arial" w:hAnsi="Arial" w:cs="Arial"/>
          <w:b/>
          <w:bCs/>
          <w:sz w:val="18"/>
          <w:szCs w:val="18"/>
        </w:rPr>
      </w:pPr>
      <w:r w:rsidRPr="00951E9F">
        <w:rPr>
          <w:rFonts w:ascii="Arial" w:hAnsi="Arial" w:cs="Arial"/>
          <w:b/>
          <w:bCs/>
          <w:sz w:val="18"/>
          <w:szCs w:val="18"/>
        </w:rPr>
        <w:t>XX. DRUGE DOLOČBE</w:t>
      </w:r>
    </w:p>
    <w:p w14:paraId="6FD10AD7" w14:textId="77777777" w:rsidR="00951E9F" w:rsidRPr="00951E9F" w:rsidRDefault="00951E9F" w:rsidP="00951E9F">
      <w:pPr>
        <w:pStyle w:val="BodyText"/>
        <w:spacing w:line="264" w:lineRule="auto"/>
        <w:jc w:val="center"/>
        <w:rPr>
          <w:rFonts w:ascii="Arial" w:hAnsi="Arial" w:cs="Arial"/>
          <w:b/>
          <w:bCs/>
          <w:sz w:val="18"/>
          <w:szCs w:val="18"/>
        </w:rPr>
      </w:pPr>
    </w:p>
    <w:p w14:paraId="4199CF4B"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44B24D62" w14:textId="77777777"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 xml:space="preserve">Izvajalec ne more prenesti nobene svoje pogodbene obveznosti na tretjo osebo, razen če za to dobi pisno soglasja naročnika. </w:t>
      </w:r>
    </w:p>
    <w:p w14:paraId="074F79FA"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0F072957" w14:textId="77777777" w:rsidR="00951E9F" w:rsidRDefault="00951E9F" w:rsidP="00951E9F">
      <w:pPr>
        <w:spacing w:line="264" w:lineRule="auto"/>
        <w:jc w:val="both"/>
        <w:rPr>
          <w:rFonts w:ascii="Arial" w:hAnsi="Arial" w:cs="Arial"/>
          <w:sz w:val="18"/>
          <w:szCs w:val="18"/>
        </w:rPr>
      </w:pPr>
      <w:r w:rsidRPr="00951E9F">
        <w:rPr>
          <w:rFonts w:ascii="Arial" w:hAnsi="Arial" w:cs="Arial"/>
          <w:sz w:val="18"/>
          <w:szCs w:val="18"/>
        </w:rPr>
        <w:t>V kolikor bi v času veljavnosti te pogodbe prišlo do spremembe statusa izvajalca naročnik samostojno odloči o prenosu obveznosti iz te pogodbe na tretjo osebo v skladu s predpisi, ki urejajo prenesene pogodbe in zakonom, ki ureja področje javnega naročanja.</w:t>
      </w:r>
    </w:p>
    <w:p w14:paraId="24E683C4" w14:textId="77777777" w:rsidR="00801AA8" w:rsidRPr="00951E9F" w:rsidRDefault="00801AA8" w:rsidP="00951E9F">
      <w:pPr>
        <w:spacing w:line="264" w:lineRule="auto"/>
        <w:jc w:val="both"/>
        <w:rPr>
          <w:rFonts w:ascii="Arial" w:hAnsi="Arial" w:cs="Arial"/>
          <w:sz w:val="18"/>
          <w:szCs w:val="18"/>
        </w:rPr>
      </w:pPr>
    </w:p>
    <w:p w14:paraId="20C9A6F4"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lastRenderedPageBreak/>
        <w:t>člen</w:t>
      </w:r>
    </w:p>
    <w:p w14:paraId="7316A8E4" w14:textId="77777777"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Izvajalec se obvezuje, da bo v roku osmih dni od dneva prejema poziva s strani naročnika, naročniku, v kolikor jih bo zahteval, posredoval podatke o:</w:t>
      </w:r>
    </w:p>
    <w:p w14:paraId="475A3341" w14:textId="77777777" w:rsidR="00951E9F" w:rsidRPr="00951E9F" w:rsidRDefault="00951E9F" w:rsidP="00951E9F">
      <w:pPr>
        <w:numPr>
          <w:ilvl w:val="0"/>
          <w:numId w:val="65"/>
        </w:numPr>
        <w:spacing w:after="0" w:line="264" w:lineRule="auto"/>
        <w:ind w:left="284" w:hanging="284"/>
        <w:jc w:val="both"/>
        <w:rPr>
          <w:rFonts w:ascii="Arial" w:hAnsi="Arial" w:cs="Arial"/>
          <w:sz w:val="18"/>
          <w:szCs w:val="18"/>
        </w:rPr>
      </w:pPr>
      <w:r w:rsidRPr="00951E9F">
        <w:rPr>
          <w:rFonts w:ascii="Arial" w:hAnsi="Arial" w:cs="Arial"/>
          <w:sz w:val="18"/>
          <w:szCs w:val="18"/>
        </w:rPr>
        <w:t>svojih ustanoviteljih, družbenikih, vključno s tihimi družbeniki, delničarjih, komanditistih ali drugih lastnikih in podatke o lastniških deležih navedenih oseb,</w:t>
      </w:r>
    </w:p>
    <w:p w14:paraId="6A6D2B30" w14:textId="77777777" w:rsidR="00951E9F" w:rsidRPr="00951E9F" w:rsidRDefault="00951E9F" w:rsidP="00951E9F">
      <w:pPr>
        <w:numPr>
          <w:ilvl w:val="0"/>
          <w:numId w:val="65"/>
        </w:numPr>
        <w:spacing w:after="0" w:line="264" w:lineRule="auto"/>
        <w:ind w:left="284" w:hanging="284"/>
        <w:jc w:val="both"/>
        <w:rPr>
          <w:rFonts w:ascii="Arial" w:hAnsi="Arial" w:cs="Arial"/>
          <w:sz w:val="18"/>
          <w:szCs w:val="18"/>
        </w:rPr>
      </w:pPr>
      <w:r w:rsidRPr="00951E9F">
        <w:rPr>
          <w:rFonts w:ascii="Arial" w:hAnsi="Arial" w:cs="Arial"/>
          <w:sz w:val="18"/>
          <w:szCs w:val="18"/>
        </w:rPr>
        <w:t>gospodarskih subjektih, za katere se glede na določbe zakona, ki ureja gospodarske družbe šteje, da so z njim povezane družbe.</w:t>
      </w:r>
    </w:p>
    <w:p w14:paraId="791EC3D3" w14:textId="77777777" w:rsidR="00951E9F" w:rsidRPr="00951E9F" w:rsidRDefault="00951E9F" w:rsidP="00951E9F">
      <w:pPr>
        <w:spacing w:line="264" w:lineRule="auto"/>
        <w:jc w:val="both"/>
        <w:rPr>
          <w:rFonts w:ascii="Arial" w:hAnsi="Arial" w:cs="Arial"/>
          <w:sz w:val="18"/>
          <w:szCs w:val="18"/>
        </w:rPr>
      </w:pPr>
    </w:p>
    <w:p w14:paraId="2C4B6B5E"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6462B669" w14:textId="77777777" w:rsidR="00951E9F" w:rsidRPr="00951E9F" w:rsidRDefault="00951E9F" w:rsidP="00951E9F">
      <w:pPr>
        <w:spacing w:line="264" w:lineRule="auto"/>
        <w:jc w:val="both"/>
        <w:rPr>
          <w:rFonts w:ascii="Arial" w:hAnsi="Arial" w:cs="Arial"/>
          <w:sz w:val="18"/>
          <w:szCs w:val="18"/>
        </w:rPr>
      </w:pPr>
      <w:r w:rsidRPr="00951E9F">
        <w:rPr>
          <w:rFonts w:ascii="Arial" w:hAnsi="Arial" w:cs="Arial"/>
          <w:sz w:val="18"/>
          <w:szCs w:val="18"/>
        </w:rPr>
        <w:t>Vsaka pogodbena stranka lahko kadarkoli predlaga spremembe ali dopolnitve pogodbe, ki se dogovorijo in uredijo pisno v obliki aneksov k tej pogodbi.</w:t>
      </w:r>
    </w:p>
    <w:p w14:paraId="39FCBC00"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2FC52E62" w14:textId="77777777" w:rsidR="00951E9F" w:rsidRPr="00951E9F" w:rsidRDefault="00951E9F" w:rsidP="00951E9F">
      <w:pPr>
        <w:pStyle w:val="BodyText"/>
        <w:spacing w:line="264" w:lineRule="auto"/>
        <w:rPr>
          <w:rFonts w:ascii="Arial" w:hAnsi="Arial" w:cs="Arial"/>
          <w:sz w:val="18"/>
          <w:szCs w:val="18"/>
          <w:lang w:bidi="x-none"/>
        </w:rPr>
      </w:pPr>
      <w:r w:rsidRPr="00951E9F">
        <w:rPr>
          <w:rFonts w:ascii="Arial" w:hAnsi="Arial" w:cs="Arial"/>
          <w:sz w:val="18"/>
          <w:szCs w:val="18"/>
        </w:rPr>
        <w:t xml:space="preserve">Pogodba je sestavljena v 4 (štirih) enakih izvodih, od katerih ima vsak značaj izvirnika in od katerih prejme vsaka pogodbena stranka po 2 (dva) izvoda. </w:t>
      </w:r>
    </w:p>
    <w:p w14:paraId="3A912C09" w14:textId="77777777" w:rsidR="00951E9F" w:rsidRPr="00951E9F" w:rsidRDefault="00951E9F" w:rsidP="00951E9F">
      <w:pPr>
        <w:pStyle w:val="BodyText"/>
        <w:spacing w:line="264" w:lineRule="auto"/>
        <w:rPr>
          <w:rFonts w:ascii="Arial" w:hAnsi="Arial" w:cs="Arial"/>
          <w:sz w:val="18"/>
          <w:szCs w:val="18"/>
          <w:lang w:bidi="x-none"/>
        </w:rPr>
      </w:pPr>
    </w:p>
    <w:p w14:paraId="6E532537" w14:textId="77777777" w:rsidR="00951E9F" w:rsidRPr="00951E9F" w:rsidRDefault="00951E9F" w:rsidP="00951E9F">
      <w:pPr>
        <w:numPr>
          <w:ilvl w:val="0"/>
          <w:numId w:val="62"/>
        </w:numPr>
        <w:spacing w:after="0" w:line="264" w:lineRule="auto"/>
        <w:jc w:val="center"/>
        <w:rPr>
          <w:rFonts w:ascii="Arial" w:hAnsi="Arial" w:cs="Arial"/>
          <w:sz w:val="18"/>
          <w:szCs w:val="18"/>
        </w:rPr>
      </w:pPr>
      <w:r w:rsidRPr="00951E9F">
        <w:rPr>
          <w:rFonts w:ascii="Arial" w:hAnsi="Arial" w:cs="Arial"/>
          <w:sz w:val="18"/>
          <w:szCs w:val="18"/>
        </w:rPr>
        <w:t>člen</w:t>
      </w:r>
    </w:p>
    <w:p w14:paraId="06C7A7EB" w14:textId="2212D2A0" w:rsidR="00951E9F" w:rsidRPr="00951E9F" w:rsidRDefault="00951E9F" w:rsidP="00951E9F">
      <w:pPr>
        <w:pStyle w:val="BodyText"/>
        <w:spacing w:line="264" w:lineRule="auto"/>
        <w:rPr>
          <w:rFonts w:ascii="Arial" w:hAnsi="Arial" w:cs="Arial"/>
          <w:sz w:val="18"/>
          <w:szCs w:val="18"/>
        </w:rPr>
      </w:pPr>
      <w:r w:rsidRPr="00951E9F">
        <w:rPr>
          <w:rFonts w:ascii="Arial" w:hAnsi="Arial" w:cs="Arial"/>
          <w:sz w:val="18"/>
          <w:szCs w:val="18"/>
        </w:rPr>
        <w:t xml:space="preserve">Glede vprašanj, ki jih ta pogodba ne ureja se smiselno uporabljajo razpisna dokumentacija v zvezi z oddajo javnega naročila iz 1. člena te pogodbe, ponudba izvajalca z dne </w:t>
      </w:r>
      <w:r w:rsidR="00801AA8">
        <w:rPr>
          <w:rFonts w:ascii="Arial" w:hAnsi="Arial" w:cs="Arial"/>
          <w:sz w:val="18"/>
          <w:szCs w:val="18"/>
        </w:rPr>
        <w:t>________</w:t>
      </w:r>
      <w:r w:rsidRPr="00951E9F">
        <w:rPr>
          <w:rFonts w:ascii="Arial" w:hAnsi="Arial" w:cs="Arial"/>
          <w:sz w:val="18"/>
          <w:szCs w:val="18"/>
          <w:lang w:bidi="x-none"/>
        </w:rPr>
        <w:t xml:space="preserve"> </w:t>
      </w:r>
      <w:r w:rsidRPr="00951E9F">
        <w:rPr>
          <w:rFonts w:ascii="Arial" w:hAnsi="Arial" w:cs="Arial"/>
          <w:sz w:val="18"/>
          <w:szCs w:val="18"/>
        </w:rPr>
        <w:t>na podlagi katere je bil izbran, določila Obligacijskega zakonika in predpisov, ki urejajo predmet te pogodbe.</w:t>
      </w:r>
    </w:p>
    <w:p w14:paraId="34819C4B" w14:textId="77777777" w:rsidR="00951E9F" w:rsidRPr="00951E9F" w:rsidRDefault="00951E9F" w:rsidP="00951E9F">
      <w:pPr>
        <w:spacing w:line="264" w:lineRule="auto"/>
        <w:jc w:val="both"/>
        <w:rPr>
          <w:rFonts w:ascii="Arial" w:hAnsi="Arial" w:cs="Arial"/>
          <w:sz w:val="18"/>
          <w:szCs w:val="18"/>
        </w:rPr>
      </w:pPr>
    </w:p>
    <w:p w14:paraId="6B55AC61" w14:textId="77777777" w:rsidR="00951E9F" w:rsidRPr="00951E9F" w:rsidRDefault="00951E9F" w:rsidP="00951E9F">
      <w:pPr>
        <w:spacing w:line="264" w:lineRule="auto"/>
        <w:jc w:val="both"/>
        <w:rPr>
          <w:rFonts w:ascii="Arial" w:hAnsi="Arial" w:cs="Arial"/>
          <w:sz w:val="18"/>
          <w:szCs w:val="18"/>
        </w:rPr>
      </w:pPr>
    </w:p>
    <w:p w14:paraId="50C2FBD9" w14:textId="77777777" w:rsidR="00951E9F" w:rsidRPr="00951E9F" w:rsidRDefault="00951E9F" w:rsidP="00951E9F">
      <w:pPr>
        <w:jc w:val="both"/>
        <w:rPr>
          <w:rFonts w:ascii="Arial" w:hAnsi="Arial" w:cs="Arial"/>
          <w:sz w:val="18"/>
          <w:szCs w:val="18"/>
        </w:rPr>
      </w:pPr>
      <w:r w:rsidRPr="00951E9F">
        <w:rPr>
          <w:rFonts w:ascii="Arial" w:hAnsi="Arial" w:cs="Arial"/>
          <w:sz w:val="18"/>
          <w:szCs w:val="18"/>
        </w:rPr>
        <w:t>Gorenja vas, dne _____________</w:t>
      </w:r>
      <w:r w:rsidRPr="00951E9F">
        <w:rPr>
          <w:rFonts w:ascii="Arial" w:hAnsi="Arial" w:cs="Arial"/>
          <w:sz w:val="18"/>
          <w:szCs w:val="18"/>
        </w:rPr>
        <w:tab/>
        <w:t xml:space="preserve">   </w:t>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t>Gorenja vas, dne ___________</w:t>
      </w:r>
    </w:p>
    <w:p w14:paraId="6344A259" w14:textId="77777777" w:rsidR="00951E9F" w:rsidRPr="00951E9F" w:rsidRDefault="00951E9F" w:rsidP="00951E9F">
      <w:pPr>
        <w:pStyle w:val="BodyText"/>
        <w:rPr>
          <w:rFonts w:ascii="Arial" w:hAnsi="Arial" w:cs="Arial"/>
          <w:b/>
          <w:bCs/>
          <w:sz w:val="18"/>
          <w:szCs w:val="18"/>
        </w:rPr>
      </w:pPr>
    </w:p>
    <w:p w14:paraId="5B152D76" w14:textId="77777777" w:rsidR="00951E9F" w:rsidRPr="00951E9F" w:rsidRDefault="00951E9F" w:rsidP="00951E9F">
      <w:pPr>
        <w:pStyle w:val="BodyText"/>
        <w:rPr>
          <w:rFonts w:ascii="Arial" w:hAnsi="Arial" w:cs="Arial"/>
          <w:b/>
          <w:bCs/>
          <w:sz w:val="18"/>
          <w:szCs w:val="18"/>
        </w:rPr>
      </w:pPr>
    </w:p>
    <w:p w14:paraId="567DEEBE" w14:textId="77777777" w:rsidR="00951E9F" w:rsidRPr="00951E9F" w:rsidRDefault="00951E9F" w:rsidP="00951E9F">
      <w:pPr>
        <w:pStyle w:val="BodyText"/>
        <w:rPr>
          <w:rFonts w:ascii="Arial" w:hAnsi="Arial" w:cs="Arial"/>
          <w:b/>
          <w:bCs/>
          <w:sz w:val="18"/>
          <w:szCs w:val="18"/>
        </w:rPr>
      </w:pPr>
      <w:r w:rsidRPr="00951E9F">
        <w:rPr>
          <w:rFonts w:ascii="Arial" w:hAnsi="Arial" w:cs="Arial"/>
          <w:b/>
          <w:bCs/>
          <w:sz w:val="18"/>
          <w:szCs w:val="18"/>
        </w:rPr>
        <w:t>izvajalec:</w:t>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b/>
          <w:bCs/>
          <w:sz w:val="18"/>
          <w:szCs w:val="18"/>
        </w:rPr>
        <w:t>naročnik:</w:t>
      </w:r>
    </w:p>
    <w:p w14:paraId="383CD7ED" w14:textId="77777777" w:rsidR="00951E9F" w:rsidRPr="00951E9F" w:rsidRDefault="00951E9F" w:rsidP="00951E9F">
      <w:pPr>
        <w:pStyle w:val="BodyText"/>
        <w:rPr>
          <w:rFonts w:ascii="Arial" w:hAnsi="Arial" w:cs="Arial"/>
          <w:sz w:val="18"/>
          <w:szCs w:val="18"/>
        </w:rPr>
      </w:pP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t xml:space="preserve">OBČINA GORENJA VAS – POLJANE </w:t>
      </w:r>
    </w:p>
    <w:p w14:paraId="11345DF7" w14:textId="77777777" w:rsidR="00951E9F" w:rsidRPr="00951E9F" w:rsidRDefault="00951E9F" w:rsidP="00951E9F">
      <w:pPr>
        <w:pStyle w:val="BodyText"/>
        <w:rPr>
          <w:rFonts w:ascii="Arial" w:hAnsi="Arial" w:cs="Arial"/>
          <w:sz w:val="18"/>
          <w:szCs w:val="18"/>
        </w:rPr>
      </w:pP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t>Janez Milan ČADEŽ</w:t>
      </w:r>
    </w:p>
    <w:p w14:paraId="21058F6B" w14:textId="77777777" w:rsidR="00951E9F" w:rsidRPr="00951E9F" w:rsidRDefault="00951E9F" w:rsidP="00951E9F">
      <w:pPr>
        <w:pStyle w:val="BodyText"/>
        <w:rPr>
          <w:rFonts w:ascii="Arial" w:hAnsi="Arial" w:cs="Arial"/>
          <w:sz w:val="18"/>
          <w:szCs w:val="18"/>
        </w:rPr>
      </w:pPr>
    </w:p>
    <w:p w14:paraId="6D5BC8AC" w14:textId="77777777" w:rsidR="00951E9F" w:rsidRPr="00951E9F" w:rsidRDefault="00951E9F" w:rsidP="00951E9F">
      <w:pPr>
        <w:pStyle w:val="BodyText"/>
        <w:rPr>
          <w:rFonts w:ascii="Arial" w:hAnsi="Arial" w:cs="Arial"/>
          <w:sz w:val="18"/>
          <w:szCs w:val="18"/>
        </w:rPr>
      </w:pPr>
    </w:p>
    <w:p w14:paraId="752E4F4A" w14:textId="77777777" w:rsidR="00951E9F" w:rsidRPr="00951E9F" w:rsidRDefault="00951E9F" w:rsidP="00951E9F">
      <w:pPr>
        <w:pStyle w:val="BodyText"/>
        <w:rPr>
          <w:rFonts w:ascii="Arial" w:hAnsi="Arial" w:cs="Arial"/>
          <w:sz w:val="18"/>
          <w:szCs w:val="18"/>
        </w:rPr>
      </w:pPr>
      <w:r w:rsidRPr="00951E9F">
        <w:rPr>
          <w:rFonts w:ascii="Arial" w:hAnsi="Arial" w:cs="Arial"/>
          <w:sz w:val="18"/>
          <w:szCs w:val="18"/>
        </w:rPr>
        <w:t>_______________________________</w:t>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r>
      <w:r w:rsidRPr="00951E9F">
        <w:rPr>
          <w:rFonts w:ascii="Arial" w:hAnsi="Arial" w:cs="Arial"/>
          <w:sz w:val="18"/>
          <w:szCs w:val="18"/>
        </w:rPr>
        <w:tab/>
        <w:t>_______________________________</w:t>
      </w:r>
    </w:p>
    <w:p w14:paraId="0CA4BDCD" w14:textId="77777777" w:rsidR="00951E9F" w:rsidRDefault="00951E9F" w:rsidP="00951E9F">
      <w:pPr>
        <w:spacing w:before="224" w:after="224" w:line="240" w:lineRule="auto"/>
        <w:jc w:val="center"/>
        <w:outlineLvl w:val="1"/>
      </w:pPr>
    </w:p>
    <w:p w14:paraId="654540A7" w14:textId="77777777" w:rsidR="00E37969" w:rsidRDefault="00E37969" w:rsidP="00E37969">
      <w:pPr>
        <w:rPr>
          <w:rFonts w:ascii="Arial" w:hAnsi="Arial" w:cs="Arial"/>
        </w:rPr>
      </w:pPr>
    </w:p>
    <w:sectPr w:rsidR="00E37969" w:rsidSect="007D26B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AAB65" w14:textId="77777777" w:rsidR="000339B3" w:rsidRDefault="000339B3" w:rsidP="006975C6">
      <w:pPr>
        <w:spacing w:after="0" w:line="240" w:lineRule="auto"/>
      </w:pPr>
      <w:r>
        <w:separator/>
      </w:r>
    </w:p>
  </w:endnote>
  <w:endnote w:type="continuationSeparator" w:id="0">
    <w:p w14:paraId="7876B482" w14:textId="77777777" w:rsidR="000339B3" w:rsidRDefault="000339B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6E556" w14:textId="77777777" w:rsidR="00797CF1" w:rsidRDefault="00797CF1" w:rsidP="00D82514">
    <w:pPr>
      <w:pStyle w:val="Footer"/>
      <w:shd w:val="clear" w:color="auto" w:fill="FFFFFF" w:themeFill="background1"/>
      <w:ind w:left="7513"/>
      <w:jc w:val="center"/>
      <w:rPr>
        <w:rFonts w:ascii="Arial" w:hAnsi="Arial" w:cs="Arial"/>
        <w:sz w:val="18"/>
        <w:szCs w:val="18"/>
      </w:rPr>
    </w:pPr>
  </w:p>
  <w:p w14:paraId="3398E7F0" w14:textId="77777777" w:rsidR="00797CF1" w:rsidRPr="003D28FF" w:rsidRDefault="00000000" w:rsidP="00D82514">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97CF1" w:rsidRPr="003D28FF">
          <w:rPr>
            <w:rFonts w:ascii="Arial" w:hAnsi="Arial" w:cs="Arial"/>
            <w:sz w:val="18"/>
            <w:szCs w:val="18"/>
          </w:rPr>
          <w:fldChar w:fldCharType="begin"/>
        </w:r>
        <w:r w:rsidR="00797CF1" w:rsidRPr="003D28FF">
          <w:rPr>
            <w:rFonts w:ascii="Arial" w:hAnsi="Arial" w:cs="Arial"/>
            <w:sz w:val="18"/>
            <w:szCs w:val="18"/>
          </w:rPr>
          <w:instrText xml:space="preserve"> PAGE   \* MERGEFORMAT </w:instrText>
        </w:r>
        <w:r w:rsidR="00797CF1" w:rsidRPr="003D28FF">
          <w:rPr>
            <w:rFonts w:ascii="Arial" w:hAnsi="Arial" w:cs="Arial"/>
            <w:sz w:val="18"/>
            <w:szCs w:val="18"/>
          </w:rPr>
          <w:fldChar w:fldCharType="separate"/>
        </w:r>
        <w:r w:rsidR="00AF572D">
          <w:rPr>
            <w:rFonts w:ascii="Arial" w:hAnsi="Arial" w:cs="Arial"/>
            <w:noProof/>
            <w:sz w:val="18"/>
            <w:szCs w:val="18"/>
          </w:rPr>
          <w:t>4</w:t>
        </w:r>
        <w:r w:rsidR="00AF572D">
          <w:rPr>
            <w:rFonts w:ascii="Arial" w:hAnsi="Arial" w:cs="Arial"/>
            <w:noProof/>
            <w:sz w:val="18"/>
            <w:szCs w:val="18"/>
          </w:rPr>
          <w:t>7</w:t>
        </w:r>
        <w:r w:rsidR="00797CF1" w:rsidRPr="003D28FF">
          <w:rPr>
            <w:rFonts w:ascii="Arial" w:hAnsi="Arial" w:cs="Arial"/>
            <w:noProof/>
            <w:sz w:val="18"/>
            <w:szCs w:val="18"/>
          </w:rPr>
          <w:fldChar w:fldCharType="end"/>
        </w:r>
      </w:sdtContent>
    </w:sdt>
  </w:p>
  <w:p w14:paraId="0C06B7E9" w14:textId="77777777" w:rsidR="00797CF1" w:rsidRDefault="00797CF1" w:rsidP="00D82514">
    <w:pPr>
      <w:pStyle w:val="Footer"/>
      <w:jc w:val="center"/>
      <w:rPr>
        <w:rFonts w:ascii="Arial" w:hAnsi="Arial" w:cs="Arial"/>
        <w:sz w:val="18"/>
        <w:szCs w:val="18"/>
      </w:rPr>
    </w:pPr>
    <w:r>
      <w:rPr>
        <w:rFonts w:ascii="Arial" w:hAnsi="Arial" w:cs="Arial"/>
        <w:sz w:val="18"/>
        <w:szCs w:val="18"/>
      </w:rPr>
      <w:t>RAZPISNA DOKUMENTACIJA</w:t>
    </w:r>
  </w:p>
  <w:p w14:paraId="78CA1153" w14:textId="77777777" w:rsidR="00797CF1" w:rsidRDefault="00797CF1" w:rsidP="00D82514">
    <w:pPr>
      <w:pStyle w:val="Footer"/>
      <w:jc w:val="center"/>
      <w:rPr>
        <w:rFonts w:ascii="Arial" w:hAnsi="Arial" w:cs="Arial"/>
        <w:sz w:val="18"/>
        <w:szCs w:val="18"/>
      </w:rPr>
    </w:pPr>
  </w:p>
  <w:p w14:paraId="7B079961" w14:textId="0F2FB576" w:rsidR="00797CF1" w:rsidRPr="00D82514" w:rsidRDefault="004D7E4C" w:rsidP="004D7E4C">
    <w:pPr>
      <w:pStyle w:val="Footer"/>
      <w:jc w:val="center"/>
      <w:rPr>
        <w:rFonts w:ascii="Arial" w:hAnsi="Arial" w:cs="Arial"/>
        <w:b/>
        <w:bCs/>
        <w:sz w:val="18"/>
        <w:szCs w:val="18"/>
      </w:rPr>
    </w:pPr>
    <w:r w:rsidRPr="004D7E4C">
      <w:rPr>
        <w:rFonts w:ascii="Arial" w:hAnsi="Arial" w:cs="Arial"/>
        <w:b/>
        <w:bCs/>
        <w:sz w:val="18"/>
        <w:szCs w:val="18"/>
      </w:rPr>
      <w:t>Zbiranje in prevoz komunalnih odpadkov iz občine Gorenja vas – Poljane v obdobju od 1. 2. 2026 do 31. 1. 2030</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B78B" w14:textId="77777777" w:rsidR="00797CF1" w:rsidRDefault="00797CF1" w:rsidP="00E37969">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1BEF" w14:textId="77777777" w:rsidR="00797CF1" w:rsidRDefault="00797CF1" w:rsidP="00E37969">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0B69B" w14:textId="77777777" w:rsidR="00797CF1" w:rsidRDefault="00797CF1" w:rsidP="00E37969">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4C47" w14:textId="77777777" w:rsidR="00797CF1" w:rsidRDefault="00797CF1" w:rsidP="00E37969">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AF483" w14:textId="77777777" w:rsidR="00797CF1" w:rsidRDefault="00797CF1" w:rsidP="00E37969">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8B09" w14:textId="77777777" w:rsidR="00797CF1" w:rsidRDefault="00797CF1" w:rsidP="00E37969">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ECBDA" w14:textId="77777777" w:rsidR="00797CF1" w:rsidRDefault="00797CF1" w:rsidP="00E37969">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DE71B" w14:textId="77777777" w:rsidR="00797CF1" w:rsidRDefault="00797CF1" w:rsidP="00E37969">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C6A2" w14:textId="77777777" w:rsidR="00797CF1" w:rsidRDefault="00797CF1" w:rsidP="00E37969">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0FD74" w14:textId="77777777" w:rsidR="000339B3" w:rsidRDefault="000339B3" w:rsidP="006975C6">
      <w:pPr>
        <w:spacing w:after="0" w:line="240" w:lineRule="auto"/>
      </w:pPr>
      <w:r>
        <w:separator/>
      </w:r>
    </w:p>
  </w:footnote>
  <w:footnote w:type="continuationSeparator" w:id="0">
    <w:p w14:paraId="6C046F32" w14:textId="77777777" w:rsidR="000339B3" w:rsidRDefault="000339B3" w:rsidP="006975C6">
      <w:pPr>
        <w:spacing w:after="0" w:line="240" w:lineRule="auto"/>
      </w:pPr>
      <w:r>
        <w:continuationSeparator/>
      </w:r>
    </w:p>
  </w:footnote>
  <w:footnote w:id="1">
    <w:p w14:paraId="15E8312C" w14:textId="77777777" w:rsidR="00441653" w:rsidRDefault="00441653" w:rsidP="00441653">
      <w:pPr>
        <w:pStyle w:val="FootnoteText"/>
        <w:jc w:val="both"/>
        <w:rPr>
          <w:rFonts w:ascii="Arial" w:hAnsi="Arial" w:cs="Arial"/>
          <w:sz w:val="16"/>
          <w:szCs w:val="16"/>
        </w:rPr>
      </w:pPr>
      <w:r w:rsidRPr="00246958">
        <w:rPr>
          <w:rStyle w:val="FootnoteReference"/>
          <w:rFonts w:ascii="Arial" w:hAnsi="Arial" w:cs="Arial"/>
          <w:sz w:val="16"/>
          <w:szCs w:val="16"/>
        </w:rPr>
        <w:footnoteRef/>
      </w:r>
      <w:r w:rsidRPr="00246958">
        <w:rPr>
          <w:rFonts w:ascii="Arial" w:hAnsi="Arial" w:cs="Arial"/>
          <w:sz w:val="16"/>
          <w:szCs w:val="16"/>
        </w:rPr>
        <w:t xml:space="preserve"> Ponudnik navede kratek opis specifikacij opreme oziroma vozil na način, da bo mogoče ugotoviti izpolnjevanje zahtev naročnika v okviru pogoja 1 »Tehnična usposobljenost gospodarskega subjekta«.</w:t>
      </w:r>
    </w:p>
    <w:p w14:paraId="07B32341" w14:textId="77777777" w:rsidR="00441653" w:rsidRPr="00246958" w:rsidRDefault="00441653" w:rsidP="00441653">
      <w:pPr>
        <w:pStyle w:val="FootnoteText"/>
        <w:jc w:val="both"/>
        <w:rPr>
          <w:rFonts w:ascii="Arial" w:hAnsi="Arial" w:cs="Arial"/>
          <w:sz w:val="16"/>
          <w:szCs w:val="16"/>
        </w:rPr>
      </w:pPr>
    </w:p>
  </w:footnote>
  <w:footnote w:id="2">
    <w:p w14:paraId="7E5C25EA" w14:textId="77777777" w:rsidR="00441653" w:rsidRDefault="00441653" w:rsidP="00441653">
      <w:pPr>
        <w:pStyle w:val="FootnoteText"/>
      </w:pPr>
      <w:r w:rsidRPr="00246958">
        <w:rPr>
          <w:rStyle w:val="FootnoteReference"/>
          <w:rFonts w:ascii="Arial" w:hAnsi="Arial" w:cs="Arial"/>
          <w:sz w:val="16"/>
          <w:szCs w:val="16"/>
        </w:rPr>
        <w:footnoteRef/>
      </w:r>
      <w:r w:rsidRPr="00246958">
        <w:rPr>
          <w:rFonts w:ascii="Arial" w:hAnsi="Arial" w:cs="Arial"/>
          <w:sz w:val="16"/>
          <w:szCs w:val="16"/>
        </w:rPr>
        <w:t xml:space="preserve"> Ponudnik navede ali ima vozilo oziroma opremo v lastništvu ali s to razpolaga na drugi pravi podlagi (npr. najem itn.)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357"/>
      <w:gridCol w:w="3596"/>
      <w:gridCol w:w="4117"/>
    </w:tblGrid>
    <w:tr w:rsidR="00DE46B6" w:rsidRPr="006F1DA5" w14:paraId="3ED92914" w14:textId="77777777" w:rsidTr="00381897">
      <w:trPr>
        <w:trHeight w:val="1268"/>
      </w:trPr>
      <w:tc>
        <w:tcPr>
          <w:tcW w:w="1384" w:type="dxa"/>
        </w:tcPr>
        <w:p w14:paraId="427C1574" w14:textId="77777777" w:rsidR="00DE46B6" w:rsidRPr="006F1DA5" w:rsidRDefault="00DE46B6" w:rsidP="00DE46B6">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0C282AFC" wp14:editId="7C05C169">
                <wp:simplePos x="0" y="0"/>
                <wp:positionH relativeFrom="page">
                  <wp:posOffset>141350</wp:posOffset>
                </wp:positionH>
                <wp:positionV relativeFrom="paragraph">
                  <wp:posOffset>-7620</wp:posOffset>
                </wp:positionV>
                <wp:extent cx="720000" cy="720000"/>
                <wp:effectExtent l="0" t="0" r="4445" b="4445"/>
                <wp:wrapNone/>
                <wp:docPr id="135015018"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2D4FCBAC" w14:textId="77777777" w:rsidR="00DE46B6" w:rsidRPr="006F1DA5" w:rsidRDefault="00DE46B6" w:rsidP="00DE46B6">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GORENJA VAS</w:t>
          </w:r>
          <w:r>
            <w:rPr>
              <w:rFonts w:ascii="Arial" w:hAnsi="Arial" w:cs="Arial"/>
              <w:b/>
              <w:color w:val="000000" w:themeColor="text1"/>
              <w:sz w:val="18"/>
              <w:szCs w:val="18"/>
            </w:rPr>
            <w:t xml:space="preserve"> </w:t>
          </w:r>
          <w:r w:rsidRPr="006F1DA5">
            <w:rPr>
              <w:rFonts w:ascii="Arial" w:hAnsi="Arial" w:cs="Arial"/>
              <w:b/>
              <w:color w:val="000000" w:themeColor="text1"/>
              <w:sz w:val="18"/>
              <w:szCs w:val="18"/>
            </w:rPr>
            <w:t>-</w:t>
          </w:r>
          <w:r>
            <w:rPr>
              <w:rFonts w:ascii="Arial" w:hAnsi="Arial" w:cs="Arial"/>
              <w:b/>
              <w:color w:val="000000" w:themeColor="text1"/>
              <w:sz w:val="18"/>
              <w:szCs w:val="18"/>
            </w:rPr>
            <w:t xml:space="preserve"> </w:t>
          </w:r>
          <w:r w:rsidRPr="006F1DA5">
            <w:rPr>
              <w:rFonts w:ascii="Arial" w:hAnsi="Arial" w:cs="Arial"/>
              <w:b/>
              <w:color w:val="000000" w:themeColor="text1"/>
              <w:sz w:val="18"/>
              <w:szCs w:val="18"/>
            </w:rPr>
            <w:t>POLJANE</w:t>
          </w:r>
        </w:p>
        <w:p w14:paraId="694558BA" w14:textId="77777777" w:rsidR="00DE46B6" w:rsidRPr="006F1DA5" w:rsidRDefault="00DE46B6" w:rsidP="00DE46B6">
          <w:pPr>
            <w:pStyle w:val="Header"/>
            <w:rPr>
              <w:rFonts w:ascii="Arial" w:hAnsi="Arial" w:cs="Arial"/>
              <w:color w:val="000000" w:themeColor="text1"/>
              <w:sz w:val="16"/>
              <w:szCs w:val="16"/>
            </w:rPr>
          </w:pPr>
          <w:r w:rsidRPr="006F1DA5">
            <w:rPr>
              <w:rFonts w:ascii="Arial" w:hAnsi="Arial" w:cs="Arial"/>
              <w:color w:val="000000" w:themeColor="text1"/>
              <w:sz w:val="16"/>
              <w:szCs w:val="16"/>
            </w:rPr>
            <w:t>Poljanska cesta 87</w:t>
          </w:r>
        </w:p>
        <w:p w14:paraId="2469D035" w14:textId="77777777" w:rsidR="00DE46B6" w:rsidRPr="006F1DA5" w:rsidRDefault="00DE46B6" w:rsidP="00DE46B6">
          <w:pPr>
            <w:pStyle w:val="Header"/>
            <w:rPr>
              <w:rFonts w:ascii="Arial" w:hAnsi="Arial" w:cs="Arial"/>
              <w:color w:val="000000" w:themeColor="text1"/>
              <w:sz w:val="16"/>
              <w:szCs w:val="16"/>
            </w:rPr>
          </w:pPr>
          <w:r w:rsidRPr="006F1DA5">
            <w:rPr>
              <w:rFonts w:ascii="Arial" w:hAnsi="Arial" w:cs="Arial"/>
              <w:color w:val="000000" w:themeColor="text1"/>
              <w:sz w:val="16"/>
              <w:szCs w:val="16"/>
            </w:rPr>
            <w:t>4224 GORENJA VAS</w:t>
          </w:r>
        </w:p>
        <w:p w14:paraId="0A6545AB" w14:textId="77777777" w:rsidR="00DE46B6" w:rsidRPr="006F1DA5" w:rsidRDefault="00DE46B6" w:rsidP="00DE46B6">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http://www.obcina-gvp.si</w:t>
          </w:r>
        </w:p>
        <w:p w14:paraId="6A2E5E60" w14:textId="77777777" w:rsidR="00DE46B6" w:rsidRPr="006F1DA5" w:rsidRDefault="00DE46B6" w:rsidP="00DE46B6">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D82C10">
            <w:rPr>
              <w:rFonts w:ascii="Arial" w:hAnsi="Arial" w:cs="Arial"/>
              <w:color w:val="000000" w:themeColor="text1"/>
              <w:sz w:val="16"/>
              <w:szCs w:val="16"/>
            </w:rPr>
            <w:t>info@obcina-gvp.si</w:t>
          </w:r>
        </w:p>
      </w:tc>
      <w:tc>
        <w:tcPr>
          <w:tcW w:w="4209" w:type="dxa"/>
        </w:tcPr>
        <w:p w14:paraId="0FE77DFE" w14:textId="77777777" w:rsidR="00DE46B6" w:rsidRPr="006F1DA5" w:rsidRDefault="00DE46B6" w:rsidP="00DE46B6">
          <w:pPr>
            <w:pStyle w:val="Header"/>
            <w:rPr>
              <w:rFonts w:ascii="Arial" w:hAnsi="Arial" w:cs="Arial"/>
              <w:b/>
              <w:color w:val="000000" w:themeColor="text1"/>
            </w:rPr>
          </w:pPr>
        </w:p>
      </w:tc>
    </w:tr>
  </w:tbl>
  <w:p w14:paraId="02358464" w14:textId="77777777" w:rsidR="00F50125" w:rsidRPr="00DE46B6" w:rsidRDefault="00F50125" w:rsidP="00DE46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1"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1C45F0F"/>
    <w:multiLevelType w:val="multilevel"/>
    <w:tmpl w:val="267E18A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2330EC4"/>
    <w:multiLevelType w:val="multilevel"/>
    <w:tmpl w:val="F96665C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45A0FFF"/>
    <w:multiLevelType w:val="hybridMultilevel"/>
    <w:tmpl w:val="9600F312"/>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C15007"/>
    <w:multiLevelType w:val="hybridMultilevel"/>
    <w:tmpl w:val="D9E24D5C"/>
    <w:lvl w:ilvl="0" w:tplc="118A1B18">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10571A"/>
    <w:multiLevelType w:val="hybridMultilevel"/>
    <w:tmpl w:val="B6520218"/>
    <w:lvl w:ilvl="0" w:tplc="B5DAF75C">
      <w:start w:val="1"/>
      <w:numFmt w:val="bullet"/>
      <w:lvlText w:val=""/>
      <w:lvlJc w:val="left"/>
      <w:pPr>
        <w:ind w:left="720" w:hanging="360"/>
      </w:pPr>
      <w:rPr>
        <w:rFonts w:ascii="Symbol" w:hAnsi="Symbol" w:cs="Symbol" w:hint="default"/>
        <w:sz w:val="18"/>
        <w:szCs w:val="18"/>
      </w:rPr>
    </w:lvl>
    <w:lvl w:ilvl="1" w:tplc="1F3227AC">
      <w:start w:val="1"/>
      <w:numFmt w:val="bullet"/>
      <w:lvlText w:val="o"/>
      <w:lvlJc w:val="left"/>
      <w:pPr>
        <w:ind w:left="1440" w:hanging="360"/>
      </w:pPr>
      <w:rPr>
        <w:rFonts w:ascii="Courier New" w:hAnsi="Courier New" w:cs="Courier New" w:hint="default"/>
      </w:rPr>
    </w:lvl>
    <w:lvl w:ilvl="2" w:tplc="38B61DEA">
      <w:start w:val="1"/>
      <w:numFmt w:val="bullet"/>
      <w:lvlText w:val=""/>
      <w:lvlJc w:val="left"/>
      <w:pPr>
        <w:ind w:left="2160" w:hanging="360"/>
      </w:pPr>
      <w:rPr>
        <w:rFonts w:ascii="Wingdings" w:hAnsi="Wingdings" w:cs="Wingdings" w:hint="default"/>
      </w:rPr>
    </w:lvl>
    <w:lvl w:ilvl="3" w:tplc="DF50B91C">
      <w:start w:val="1"/>
      <w:numFmt w:val="bullet"/>
      <w:lvlText w:val=""/>
      <w:lvlJc w:val="left"/>
      <w:pPr>
        <w:ind w:left="2880" w:hanging="360"/>
      </w:pPr>
      <w:rPr>
        <w:rFonts w:ascii="Symbol" w:hAnsi="Symbol" w:cs="Symbol" w:hint="default"/>
      </w:rPr>
    </w:lvl>
    <w:lvl w:ilvl="4" w:tplc="FD902984">
      <w:start w:val="1"/>
      <w:numFmt w:val="bullet"/>
      <w:lvlText w:val="o"/>
      <w:lvlJc w:val="left"/>
      <w:pPr>
        <w:ind w:left="3600" w:hanging="360"/>
      </w:pPr>
      <w:rPr>
        <w:rFonts w:ascii="Courier New" w:hAnsi="Courier New" w:cs="Courier New" w:hint="default"/>
      </w:rPr>
    </w:lvl>
    <w:lvl w:ilvl="5" w:tplc="34AABC9E">
      <w:start w:val="1"/>
      <w:numFmt w:val="bullet"/>
      <w:lvlText w:val=""/>
      <w:lvlJc w:val="left"/>
      <w:pPr>
        <w:ind w:left="4320" w:hanging="360"/>
      </w:pPr>
      <w:rPr>
        <w:rFonts w:ascii="Wingdings" w:hAnsi="Wingdings" w:cs="Wingdings" w:hint="default"/>
      </w:rPr>
    </w:lvl>
    <w:lvl w:ilvl="6" w:tplc="9EA6B3A2">
      <w:start w:val="1"/>
      <w:numFmt w:val="bullet"/>
      <w:lvlText w:val=""/>
      <w:lvlJc w:val="left"/>
      <w:pPr>
        <w:ind w:left="5040" w:hanging="360"/>
      </w:pPr>
      <w:rPr>
        <w:rFonts w:ascii="Symbol" w:hAnsi="Symbol" w:cs="Symbol" w:hint="default"/>
      </w:rPr>
    </w:lvl>
    <w:lvl w:ilvl="7" w:tplc="C7DA714C">
      <w:start w:val="1"/>
      <w:numFmt w:val="bullet"/>
      <w:lvlText w:val="o"/>
      <w:lvlJc w:val="left"/>
      <w:pPr>
        <w:ind w:left="5760" w:hanging="360"/>
      </w:pPr>
      <w:rPr>
        <w:rFonts w:ascii="Courier New" w:hAnsi="Courier New" w:cs="Courier New" w:hint="default"/>
      </w:rPr>
    </w:lvl>
    <w:lvl w:ilvl="8" w:tplc="14D22D7A">
      <w:start w:val="1"/>
      <w:numFmt w:val="bullet"/>
      <w:lvlText w:val=""/>
      <w:lvlJc w:val="left"/>
      <w:pPr>
        <w:ind w:left="6480" w:hanging="360"/>
      </w:pPr>
      <w:rPr>
        <w:rFonts w:ascii="Wingdings" w:hAnsi="Wingdings" w:cs="Wingdings" w:hint="default"/>
      </w:rPr>
    </w:lvl>
  </w:abstractNum>
  <w:abstractNum w:abstractNumId="9"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E35419"/>
    <w:multiLevelType w:val="hybridMultilevel"/>
    <w:tmpl w:val="3A263AD4"/>
    <w:lvl w:ilvl="0" w:tplc="43D0129E">
      <w:numFmt w:val="bullet"/>
      <w:lvlText w:val="-"/>
      <w:lvlJc w:val="left"/>
      <w:pPr>
        <w:ind w:left="360" w:hanging="360"/>
      </w:pPr>
      <w:rPr>
        <w:rFonts w:ascii="Arial Narrow" w:eastAsia="Times New Roman" w:hAnsi="Arial Narrow"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D750330"/>
    <w:multiLevelType w:val="hybridMultilevel"/>
    <w:tmpl w:val="ECD07744"/>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292F31"/>
    <w:multiLevelType w:val="hybridMultilevel"/>
    <w:tmpl w:val="53484C2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3A2822"/>
    <w:multiLevelType w:val="hybridMultilevel"/>
    <w:tmpl w:val="D5CCB28C"/>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B17191"/>
    <w:multiLevelType w:val="hybridMultilevel"/>
    <w:tmpl w:val="0ADAB164"/>
    <w:lvl w:ilvl="0" w:tplc="FC061692">
      <w:start w:val="1"/>
      <w:numFmt w:val="bullet"/>
      <w:lvlText w:val=""/>
      <w:lvlJc w:val="left"/>
      <w:pPr>
        <w:ind w:left="720" w:hanging="360"/>
      </w:pPr>
      <w:rPr>
        <w:rFonts w:ascii="Symbol" w:hAnsi="Symbol" w:cs="Symbol" w:hint="default"/>
        <w:sz w:val="18"/>
        <w:szCs w:val="18"/>
      </w:rPr>
    </w:lvl>
    <w:lvl w:ilvl="1" w:tplc="083069A2">
      <w:start w:val="1"/>
      <w:numFmt w:val="bullet"/>
      <w:lvlText w:val="o"/>
      <w:lvlJc w:val="left"/>
      <w:pPr>
        <w:ind w:left="1440" w:hanging="360"/>
      </w:pPr>
      <w:rPr>
        <w:rFonts w:ascii="Courier New" w:hAnsi="Courier New" w:cs="Courier New" w:hint="default"/>
      </w:rPr>
    </w:lvl>
    <w:lvl w:ilvl="2" w:tplc="060E7FFE">
      <w:start w:val="1"/>
      <w:numFmt w:val="bullet"/>
      <w:lvlText w:val=""/>
      <w:lvlJc w:val="left"/>
      <w:pPr>
        <w:ind w:left="2160" w:hanging="360"/>
      </w:pPr>
      <w:rPr>
        <w:rFonts w:ascii="Wingdings" w:hAnsi="Wingdings" w:cs="Wingdings" w:hint="default"/>
      </w:rPr>
    </w:lvl>
    <w:lvl w:ilvl="3" w:tplc="DC30D1F0">
      <w:start w:val="1"/>
      <w:numFmt w:val="bullet"/>
      <w:lvlText w:val=""/>
      <w:lvlJc w:val="left"/>
      <w:pPr>
        <w:ind w:left="2880" w:hanging="360"/>
      </w:pPr>
      <w:rPr>
        <w:rFonts w:ascii="Symbol" w:hAnsi="Symbol" w:cs="Symbol" w:hint="default"/>
      </w:rPr>
    </w:lvl>
    <w:lvl w:ilvl="4" w:tplc="8DE86DA2">
      <w:start w:val="1"/>
      <w:numFmt w:val="bullet"/>
      <w:lvlText w:val="o"/>
      <w:lvlJc w:val="left"/>
      <w:pPr>
        <w:ind w:left="3600" w:hanging="360"/>
      </w:pPr>
      <w:rPr>
        <w:rFonts w:ascii="Courier New" w:hAnsi="Courier New" w:cs="Courier New" w:hint="default"/>
      </w:rPr>
    </w:lvl>
    <w:lvl w:ilvl="5" w:tplc="532875B6">
      <w:start w:val="1"/>
      <w:numFmt w:val="bullet"/>
      <w:lvlText w:val=""/>
      <w:lvlJc w:val="left"/>
      <w:pPr>
        <w:ind w:left="4320" w:hanging="360"/>
      </w:pPr>
      <w:rPr>
        <w:rFonts w:ascii="Wingdings" w:hAnsi="Wingdings" w:cs="Wingdings" w:hint="default"/>
      </w:rPr>
    </w:lvl>
    <w:lvl w:ilvl="6" w:tplc="3CCE157E">
      <w:start w:val="1"/>
      <w:numFmt w:val="bullet"/>
      <w:lvlText w:val=""/>
      <w:lvlJc w:val="left"/>
      <w:pPr>
        <w:ind w:left="5040" w:hanging="360"/>
      </w:pPr>
      <w:rPr>
        <w:rFonts w:ascii="Symbol" w:hAnsi="Symbol" w:cs="Symbol" w:hint="default"/>
      </w:rPr>
    </w:lvl>
    <w:lvl w:ilvl="7" w:tplc="E36C5030">
      <w:start w:val="1"/>
      <w:numFmt w:val="bullet"/>
      <w:lvlText w:val="o"/>
      <w:lvlJc w:val="left"/>
      <w:pPr>
        <w:ind w:left="5760" w:hanging="360"/>
      </w:pPr>
      <w:rPr>
        <w:rFonts w:ascii="Courier New" w:hAnsi="Courier New" w:cs="Courier New" w:hint="default"/>
      </w:rPr>
    </w:lvl>
    <w:lvl w:ilvl="8" w:tplc="C330B1BA">
      <w:start w:val="1"/>
      <w:numFmt w:val="bullet"/>
      <w:lvlText w:val=""/>
      <w:lvlJc w:val="left"/>
      <w:pPr>
        <w:ind w:left="6480" w:hanging="360"/>
      </w:pPr>
      <w:rPr>
        <w:rFonts w:ascii="Wingdings" w:hAnsi="Wingdings" w:cs="Wingdings" w:hint="default"/>
      </w:rPr>
    </w:lvl>
  </w:abstractNum>
  <w:abstractNum w:abstractNumId="16" w15:restartNumberingAfterBreak="0">
    <w:nsid w:val="19AF13D2"/>
    <w:multiLevelType w:val="hybridMultilevel"/>
    <w:tmpl w:val="B658FC76"/>
    <w:lvl w:ilvl="0" w:tplc="C520DBEE">
      <w:start w:val="2"/>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B670D7"/>
    <w:multiLevelType w:val="hybridMultilevel"/>
    <w:tmpl w:val="8F4E090E"/>
    <w:lvl w:ilvl="0" w:tplc="C15A286E">
      <w:start w:val="1"/>
      <w:numFmt w:val="bullet"/>
      <w:lvlText w:val=""/>
      <w:lvlJc w:val="left"/>
      <w:pPr>
        <w:ind w:left="720" w:hanging="360"/>
      </w:pPr>
      <w:rPr>
        <w:rFonts w:ascii="Symbol" w:hAnsi="Symbol" w:cs="Symbol" w:hint="default"/>
        <w:sz w:val="18"/>
        <w:szCs w:val="18"/>
      </w:rPr>
    </w:lvl>
    <w:lvl w:ilvl="1" w:tplc="74C07636">
      <w:start w:val="1"/>
      <w:numFmt w:val="bullet"/>
      <w:lvlText w:val="o"/>
      <w:lvlJc w:val="left"/>
      <w:pPr>
        <w:ind w:left="1440" w:hanging="360"/>
      </w:pPr>
      <w:rPr>
        <w:rFonts w:ascii="Courier New" w:hAnsi="Courier New" w:cs="Courier New" w:hint="default"/>
      </w:rPr>
    </w:lvl>
    <w:lvl w:ilvl="2" w:tplc="6E540C6E">
      <w:start w:val="1"/>
      <w:numFmt w:val="bullet"/>
      <w:lvlText w:val=""/>
      <w:lvlJc w:val="left"/>
      <w:pPr>
        <w:ind w:left="2160" w:hanging="360"/>
      </w:pPr>
      <w:rPr>
        <w:rFonts w:ascii="Wingdings" w:hAnsi="Wingdings" w:cs="Wingdings" w:hint="default"/>
      </w:rPr>
    </w:lvl>
    <w:lvl w:ilvl="3" w:tplc="46EE920E">
      <w:start w:val="1"/>
      <w:numFmt w:val="bullet"/>
      <w:lvlText w:val=""/>
      <w:lvlJc w:val="left"/>
      <w:pPr>
        <w:ind w:left="2880" w:hanging="360"/>
      </w:pPr>
      <w:rPr>
        <w:rFonts w:ascii="Symbol" w:hAnsi="Symbol" w:cs="Symbol" w:hint="default"/>
      </w:rPr>
    </w:lvl>
    <w:lvl w:ilvl="4" w:tplc="A208BDCC">
      <w:start w:val="1"/>
      <w:numFmt w:val="bullet"/>
      <w:lvlText w:val="o"/>
      <w:lvlJc w:val="left"/>
      <w:pPr>
        <w:ind w:left="3600" w:hanging="360"/>
      </w:pPr>
      <w:rPr>
        <w:rFonts w:ascii="Courier New" w:hAnsi="Courier New" w:cs="Courier New" w:hint="default"/>
      </w:rPr>
    </w:lvl>
    <w:lvl w:ilvl="5" w:tplc="AE381EDA">
      <w:start w:val="1"/>
      <w:numFmt w:val="bullet"/>
      <w:lvlText w:val=""/>
      <w:lvlJc w:val="left"/>
      <w:pPr>
        <w:ind w:left="4320" w:hanging="360"/>
      </w:pPr>
      <w:rPr>
        <w:rFonts w:ascii="Wingdings" w:hAnsi="Wingdings" w:cs="Wingdings" w:hint="default"/>
      </w:rPr>
    </w:lvl>
    <w:lvl w:ilvl="6" w:tplc="E804A0B4">
      <w:start w:val="1"/>
      <w:numFmt w:val="bullet"/>
      <w:lvlText w:val=""/>
      <w:lvlJc w:val="left"/>
      <w:pPr>
        <w:ind w:left="5040" w:hanging="360"/>
      </w:pPr>
      <w:rPr>
        <w:rFonts w:ascii="Symbol" w:hAnsi="Symbol" w:cs="Symbol" w:hint="default"/>
      </w:rPr>
    </w:lvl>
    <w:lvl w:ilvl="7" w:tplc="83FAAA4E">
      <w:start w:val="1"/>
      <w:numFmt w:val="bullet"/>
      <w:lvlText w:val="o"/>
      <w:lvlJc w:val="left"/>
      <w:pPr>
        <w:ind w:left="5760" w:hanging="360"/>
      </w:pPr>
      <w:rPr>
        <w:rFonts w:ascii="Courier New" w:hAnsi="Courier New" w:cs="Courier New" w:hint="default"/>
      </w:rPr>
    </w:lvl>
    <w:lvl w:ilvl="8" w:tplc="0DF035C2">
      <w:start w:val="1"/>
      <w:numFmt w:val="bullet"/>
      <w:lvlText w:val=""/>
      <w:lvlJc w:val="left"/>
      <w:pPr>
        <w:ind w:left="6480" w:hanging="360"/>
      </w:pPr>
      <w:rPr>
        <w:rFonts w:ascii="Wingdings" w:hAnsi="Wingdings" w:cs="Wingdings" w:hint="default"/>
      </w:rPr>
    </w:lvl>
  </w:abstractNum>
  <w:abstractNum w:abstractNumId="18" w15:restartNumberingAfterBreak="0">
    <w:nsid w:val="1AD752C5"/>
    <w:multiLevelType w:val="hybridMultilevel"/>
    <w:tmpl w:val="4F1C73B0"/>
    <w:lvl w:ilvl="0" w:tplc="8AD6994C">
      <w:start w:val="1"/>
      <w:numFmt w:val="bullet"/>
      <w:lvlText w:val=""/>
      <w:lvlJc w:val="left"/>
      <w:pPr>
        <w:ind w:left="720" w:hanging="360"/>
      </w:pPr>
      <w:rPr>
        <w:rFonts w:ascii="Symbol" w:hAnsi="Symbol" w:cs="Symbol" w:hint="default"/>
        <w:sz w:val="18"/>
        <w:szCs w:val="18"/>
      </w:rPr>
    </w:lvl>
    <w:lvl w:ilvl="1" w:tplc="7C4029C0">
      <w:start w:val="1"/>
      <w:numFmt w:val="bullet"/>
      <w:lvlText w:val="o"/>
      <w:lvlJc w:val="left"/>
      <w:pPr>
        <w:ind w:left="1440" w:hanging="360"/>
      </w:pPr>
      <w:rPr>
        <w:rFonts w:ascii="Courier New" w:hAnsi="Courier New" w:cs="Courier New" w:hint="default"/>
      </w:rPr>
    </w:lvl>
    <w:lvl w:ilvl="2" w:tplc="F7EA7546">
      <w:start w:val="1"/>
      <w:numFmt w:val="bullet"/>
      <w:lvlText w:val=""/>
      <w:lvlJc w:val="left"/>
      <w:pPr>
        <w:ind w:left="2160" w:hanging="360"/>
      </w:pPr>
      <w:rPr>
        <w:rFonts w:ascii="Wingdings" w:hAnsi="Wingdings" w:cs="Wingdings" w:hint="default"/>
      </w:rPr>
    </w:lvl>
    <w:lvl w:ilvl="3" w:tplc="652A7ED4">
      <w:start w:val="1"/>
      <w:numFmt w:val="bullet"/>
      <w:lvlText w:val=""/>
      <w:lvlJc w:val="left"/>
      <w:pPr>
        <w:ind w:left="2880" w:hanging="360"/>
      </w:pPr>
      <w:rPr>
        <w:rFonts w:ascii="Symbol" w:hAnsi="Symbol" w:cs="Symbol" w:hint="default"/>
      </w:rPr>
    </w:lvl>
    <w:lvl w:ilvl="4" w:tplc="13564140">
      <w:start w:val="1"/>
      <w:numFmt w:val="bullet"/>
      <w:lvlText w:val="o"/>
      <w:lvlJc w:val="left"/>
      <w:pPr>
        <w:ind w:left="3600" w:hanging="360"/>
      </w:pPr>
      <w:rPr>
        <w:rFonts w:ascii="Courier New" w:hAnsi="Courier New" w:cs="Courier New" w:hint="default"/>
      </w:rPr>
    </w:lvl>
    <w:lvl w:ilvl="5" w:tplc="B936DA88">
      <w:start w:val="1"/>
      <w:numFmt w:val="bullet"/>
      <w:lvlText w:val=""/>
      <w:lvlJc w:val="left"/>
      <w:pPr>
        <w:ind w:left="4320" w:hanging="360"/>
      </w:pPr>
      <w:rPr>
        <w:rFonts w:ascii="Wingdings" w:hAnsi="Wingdings" w:cs="Wingdings" w:hint="default"/>
      </w:rPr>
    </w:lvl>
    <w:lvl w:ilvl="6" w:tplc="3808EC48">
      <w:start w:val="1"/>
      <w:numFmt w:val="bullet"/>
      <w:lvlText w:val=""/>
      <w:lvlJc w:val="left"/>
      <w:pPr>
        <w:ind w:left="5040" w:hanging="360"/>
      </w:pPr>
      <w:rPr>
        <w:rFonts w:ascii="Symbol" w:hAnsi="Symbol" w:cs="Symbol" w:hint="default"/>
      </w:rPr>
    </w:lvl>
    <w:lvl w:ilvl="7" w:tplc="41467D38">
      <w:start w:val="1"/>
      <w:numFmt w:val="bullet"/>
      <w:lvlText w:val="o"/>
      <w:lvlJc w:val="left"/>
      <w:pPr>
        <w:ind w:left="5760" w:hanging="360"/>
      </w:pPr>
      <w:rPr>
        <w:rFonts w:ascii="Courier New" w:hAnsi="Courier New" w:cs="Courier New" w:hint="default"/>
      </w:rPr>
    </w:lvl>
    <w:lvl w:ilvl="8" w:tplc="38185F3A">
      <w:start w:val="1"/>
      <w:numFmt w:val="bullet"/>
      <w:lvlText w:val=""/>
      <w:lvlJc w:val="left"/>
      <w:pPr>
        <w:ind w:left="6480" w:hanging="360"/>
      </w:pPr>
      <w:rPr>
        <w:rFonts w:ascii="Wingdings" w:hAnsi="Wingdings" w:cs="Wingdings" w:hint="default"/>
      </w:rPr>
    </w:lvl>
  </w:abstractNum>
  <w:abstractNum w:abstractNumId="19" w15:restartNumberingAfterBreak="0">
    <w:nsid w:val="20580CEE"/>
    <w:multiLevelType w:val="hybridMultilevel"/>
    <w:tmpl w:val="56E4EF84"/>
    <w:lvl w:ilvl="0" w:tplc="41BE6D96">
      <w:start w:val="1"/>
      <w:numFmt w:val="bullet"/>
      <w:lvlText w:val=""/>
      <w:lvlJc w:val="left"/>
      <w:pPr>
        <w:ind w:left="720" w:hanging="360"/>
      </w:pPr>
      <w:rPr>
        <w:rFonts w:ascii="Symbol" w:hAnsi="Symbol" w:cs="Symbol" w:hint="default"/>
        <w:sz w:val="18"/>
        <w:szCs w:val="18"/>
      </w:rPr>
    </w:lvl>
    <w:lvl w:ilvl="1" w:tplc="8188E12C">
      <w:start w:val="1"/>
      <w:numFmt w:val="bullet"/>
      <w:lvlText w:val="o"/>
      <w:lvlJc w:val="left"/>
      <w:pPr>
        <w:ind w:left="1440" w:hanging="360"/>
      </w:pPr>
      <w:rPr>
        <w:rFonts w:ascii="Courier New" w:hAnsi="Courier New" w:cs="Courier New" w:hint="default"/>
      </w:rPr>
    </w:lvl>
    <w:lvl w:ilvl="2" w:tplc="E49A693E">
      <w:start w:val="1"/>
      <w:numFmt w:val="bullet"/>
      <w:lvlText w:val=""/>
      <w:lvlJc w:val="left"/>
      <w:pPr>
        <w:ind w:left="2160" w:hanging="360"/>
      </w:pPr>
      <w:rPr>
        <w:rFonts w:ascii="Wingdings" w:hAnsi="Wingdings" w:cs="Wingdings" w:hint="default"/>
      </w:rPr>
    </w:lvl>
    <w:lvl w:ilvl="3" w:tplc="0C92A096">
      <w:start w:val="1"/>
      <w:numFmt w:val="bullet"/>
      <w:lvlText w:val=""/>
      <w:lvlJc w:val="left"/>
      <w:pPr>
        <w:ind w:left="2880" w:hanging="360"/>
      </w:pPr>
      <w:rPr>
        <w:rFonts w:ascii="Symbol" w:hAnsi="Symbol" w:cs="Symbol" w:hint="default"/>
      </w:rPr>
    </w:lvl>
    <w:lvl w:ilvl="4" w:tplc="027A5EDA">
      <w:start w:val="1"/>
      <w:numFmt w:val="bullet"/>
      <w:lvlText w:val="o"/>
      <w:lvlJc w:val="left"/>
      <w:pPr>
        <w:ind w:left="3600" w:hanging="360"/>
      </w:pPr>
      <w:rPr>
        <w:rFonts w:ascii="Courier New" w:hAnsi="Courier New" w:cs="Courier New" w:hint="default"/>
      </w:rPr>
    </w:lvl>
    <w:lvl w:ilvl="5" w:tplc="2F0E8298">
      <w:start w:val="1"/>
      <w:numFmt w:val="bullet"/>
      <w:lvlText w:val=""/>
      <w:lvlJc w:val="left"/>
      <w:pPr>
        <w:ind w:left="4320" w:hanging="360"/>
      </w:pPr>
      <w:rPr>
        <w:rFonts w:ascii="Wingdings" w:hAnsi="Wingdings" w:cs="Wingdings" w:hint="default"/>
      </w:rPr>
    </w:lvl>
    <w:lvl w:ilvl="6" w:tplc="9E02271A">
      <w:start w:val="1"/>
      <w:numFmt w:val="bullet"/>
      <w:lvlText w:val=""/>
      <w:lvlJc w:val="left"/>
      <w:pPr>
        <w:ind w:left="5040" w:hanging="360"/>
      </w:pPr>
      <w:rPr>
        <w:rFonts w:ascii="Symbol" w:hAnsi="Symbol" w:cs="Symbol" w:hint="default"/>
      </w:rPr>
    </w:lvl>
    <w:lvl w:ilvl="7" w:tplc="7022695E">
      <w:start w:val="1"/>
      <w:numFmt w:val="bullet"/>
      <w:lvlText w:val="o"/>
      <w:lvlJc w:val="left"/>
      <w:pPr>
        <w:ind w:left="5760" w:hanging="360"/>
      </w:pPr>
      <w:rPr>
        <w:rFonts w:ascii="Courier New" w:hAnsi="Courier New" w:cs="Courier New" w:hint="default"/>
      </w:rPr>
    </w:lvl>
    <w:lvl w:ilvl="8" w:tplc="966E7588">
      <w:start w:val="1"/>
      <w:numFmt w:val="bullet"/>
      <w:lvlText w:val=""/>
      <w:lvlJc w:val="left"/>
      <w:pPr>
        <w:ind w:left="6480" w:hanging="360"/>
      </w:pPr>
      <w:rPr>
        <w:rFonts w:ascii="Wingdings" w:hAnsi="Wingdings" w:cs="Wingdings" w:hint="default"/>
      </w:rPr>
    </w:lvl>
  </w:abstractNum>
  <w:abstractNum w:abstractNumId="20"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9C05526"/>
    <w:multiLevelType w:val="hybridMultilevel"/>
    <w:tmpl w:val="94D429EE"/>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DF7F6F"/>
    <w:multiLevelType w:val="hybridMultilevel"/>
    <w:tmpl w:val="33106398"/>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0054F6"/>
    <w:multiLevelType w:val="hybridMultilevel"/>
    <w:tmpl w:val="6ED45650"/>
    <w:lvl w:ilvl="0" w:tplc="42C25D3E">
      <w:start w:val="5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26E48"/>
    <w:multiLevelType w:val="hybridMultilevel"/>
    <w:tmpl w:val="0338D72E"/>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0B421E"/>
    <w:multiLevelType w:val="hybridMultilevel"/>
    <w:tmpl w:val="774C1580"/>
    <w:lvl w:ilvl="0" w:tplc="194A6E6C">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6" w15:restartNumberingAfterBreak="0">
    <w:nsid w:val="35681E09"/>
    <w:multiLevelType w:val="hybridMultilevel"/>
    <w:tmpl w:val="F36AF07A"/>
    <w:lvl w:ilvl="0" w:tplc="00C0386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9942DAA"/>
    <w:multiLevelType w:val="hybridMultilevel"/>
    <w:tmpl w:val="21066C80"/>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E848BD"/>
    <w:multiLevelType w:val="hybridMultilevel"/>
    <w:tmpl w:val="5D1A0E22"/>
    <w:lvl w:ilvl="0" w:tplc="9A02A960">
      <w:start w:val="1"/>
      <w:numFmt w:val="bullet"/>
      <w:lvlText w:val=""/>
      <w:lvlJc w:val="left"/>
      <w:pPr>
        <w:ind w:left="720" w:hanging="360"/>
      </w:pPr>
      <w:rPr>
        <w:rFonts w:ascii="Symbol" w:hAnsi="Symbol" w:cs="Symbol" w:hint="default"/>
        <w:sz w:val="18"/>
        <w:szCs w:val="18"/>
      </w:rPr>
    </w:lvl>
    <w:lvl w:ilvl="1" w:tplc="52F63632">
      <w:start w:val="1"/>
      <w:numFmt w:val="bullet"/>
      <w:lvlText w:val="o"/>
      <w:lvlJc w:val="left"/>
      <w:pPr>
        <w:ind w:left="1440" w:hanging="360"/>
      </w:pPr>
      <w:rPr>
        <w:rFonts w:ascii="Courier New" w:hAnsi="Courier New" w:cs="Courier New" w:hint="default"/>
      </w:rPr>
    </w:lvl>
    <w:lvl w:ilvl="2" w:tplc="6E401814">
      <w:start w:val="1"/>
      <w:numFmt w:val="bullet"/>
      <w:lvlText w:val=""/>
      <w:lvlJc w:val="left"/>
      <w:pPr>
        <w:ind w:left="2160" w:hanging="360"/>
      </w:pPr>
      <w:rPr>
        <w:rFonts w:ascii="Wingdings" w:hAnsi="Wingdings" w:cs="Wingdings" w:hint="default"/>
      </w:rPr>
    </w:lvl>
    <w:lvl w:ilvl="3" w:tplc="3F32B254">
      <w:start w:val="1"/>
      <w:numFmt w:val="bullet"/>
      <w:lvlText w:val=""/>
      <w:lvlJc w:val="left"/>
      <w:pPr>
        <w:ind w:left="2880" w:hanging="360"/>
      </w:pPr>
      <w:rPr>
        <w:rFonts w:ascii="Symbol" w:hAnsi="Symbol" w:cs="Symbol" w:hint="default"/>
      </w:rPr>
    </w:lvl>
    <w:lvl w:ilvl="4" w:tplc="EDD4A0C2">
      <w:start w:val="1"/>
      <w:numFmt w:val="bullet"/>
      <w:lvlText w:val="o"/>
      <w:lvlJc w:val="left"/>
      <w:pPr>
        <w:ind w:left="3600" w:hanging="360"/>
      </w:pPr>
      <w:rPr>
        <w:rFonts w:ascii="Courier New" w:hAnsi="Courier New" w:cs="Courier New" w:hint="default"/>
      </w:rPr>
    </w:lvl>
    <w:lvl w:ilvl="5" w:tplc="AAAAD26C">
      <w:start w:val="1"/>
      <w:numFmt w:val="bullet"/>
      <w:lvlText w:val=""/>
      <w:lvlJc w:val="left"/>
      <w:pPr>
        <w:ind w:left="4320" w:hanging="360"/>
      </w:pPr>
      <w:rPr>
        <w:rFonts w:ascii="Wingdings" w:hAnsi="Wingdings" w:cs="Wingdings" w:hint="default"/>
      </w:rPr>
    </w:lvl>
    <w:lvl w:ilvl="6" w:tplc="0EF07F84">
      <w:start w:val="1"/>
      <w:numFmt w:val="bullet"/>
      <w:lvlText w:val=""/>
      <w:lvlJc w:val="left"/>
      <w:pPr>
        <w:ind w:left="5040" w:hanging="360"/>
      </w:pPr>
      <w:rPr>
        <w:rFonts w:ascii="Symbol" w:hAnsi="Symbol" w:cs="Symbol" w:hint="default"/>
      </w:rPr>
    </w:lvl>
    <w:lvl w:ilvl="7" w:tplc="6E063D20">
      <w:start w:val="1"/>
      <w:numFmt w:val="bullet"/>
      <w:lvlText w:val="o"/>
      <w:lvlJc w:val="left"/>
      <w:pPr>
        <w:ind w:left="5760" w:hanging="360"/>
      </w:pPr>
      <w:rPr>
        <w:rFonts w:ascii="Courier New" w:hAnsi="Courier New" w:cs="Courier New" w:hint="default"/>
      </w:rPr>
    </w:lvl>
    <w:lvl w:ilvl="8" w:tplc="5C106950">
      <w:start w:val="1"/>
      <w:numFmt w:val="bullet"/>
      <w:lvlText w:val=""/>
      <w:lvlJc w:val="left"/>
      <w:pPr>
        <w:ind w:left="6480" w:hanging="360"/>
      </w:pPr>
      <w:rPr>
        <w:rFonts w:ascii="Wingdings" w:hAnsi="Wingdings" w:cs="Wingdings" w:hint="default"/>
      </w:rPr>
    </w:lvl>
  </w:abstractNum>
  <w:abstractNum w:abstractNumId="2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A9F248C"/>
    <w:multiLevelType w:val="hybridMultilevel"/>
    <w:tmpl w:val="AA725154"/>
    <w:lvl w:ilvl="0" w:tplc="E5E8A43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B9E67B4"/>
    <w:multiLevelType w:val="hybridMultilevel"/>
    <w:tmpl w:val="4DDAF664"/>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513055"/>
    <w:multiLevelType w:val="hybridMultilevel"/>
    <w:tmpl w:val="E27AEED4"/>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AC5DF6"/>
    <w:multiLevelType w:val="multilevel"/>
    <w:tmpl w:val="DFDC9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2636F8"/>
    <w:multiLevelType w:val="hybridMultilevel"/>
    <w:tmpl w:val="1550FA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47C0F4B"/>
    <w:multiLevelType w:val="hybridMultilevel"/>
    <w:tmpl w:val="B4967E9A"/>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88976B7"/>
    <w:multiLevelType w:val="multilevel"/>
    <w:tmpl w:val="267E18A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FE11F40"/>
    <w:multiLevelType w:val="multilevel"/>
    <w:tmpl w:val="36E437D0"/>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3506ECC"/>
    <w:multiLevelType w:val="hybridMultilevel"/>
    <w:tmpl w:val="B4F0FCA6"/>
    <w:lvl w:ilvl="0" w:tplc="42C25D3E">
      <w:start w:val="5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54964BB4"/>
    <w:multiLevelType w:val="hybridMultilevel"/>
    <w:tmpl w:val="1A12A890"/>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AF0DC2"/>
    <w:multiLevelType w:val="hybridMultilevel"/>
    <w:tmpl w:val="D622796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75A53B3"/>
    <w:multiLevelType w:val="hybridMultilevel"/>
    <w:tmpl w:val="80FE160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42C25D3E">
      <w:start w:val="1"/>
      <w:numFmt w:val="bullet"/>
      <w:lvlText w:val="-"/>
      <w:lvlJc w:val="left"/>
      <w:pPr>
        <w:tabs>
          <w:tab w:val="num" w:pos="1440"/>
        </w:tabs>
        <w:ind w:left="1440" w:hanging="360"/>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6721A0"/>
    <w:multiLevelType w:val="hybridMultilevel"/>
    <w:tmpl w:val="66B6D396"/>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C54EDE"/>
    <w:multiLevelType w:val="hybridMultilevel"/>
    <w:tmpl w:val="D5B2B788"/>
    <w:lvl w:ilvl="0" w:tplc="5E8EF85C">
      <w:start w:val="1"/>
      <w:numFmt w:val="bullet"/>
      <w:lvlText w:val=""/>
      <w:lvlJc w:val="left"/>
      <w:pPr>
        <w:ind w:left="720" w:hanging="360"/>
      </w:pPr>
      <w:rPr>
        <w:rFonts w:ascii="Symbol" w:hAnsi="Symbol" w:cs="Symbol" w:hint="default"/>
        <w:sz w:val="18"/>
        <w:szCs w:val="18"/>
      </w:rPr>
    </w:lvl>
    <w:lvl w:ilvl="1" w:tplc="8098CCDE">
      <w:start w:val="1"/>
      <w:numFmt w:val="bullet"/>
      <w:lvlText w:val="o"/>
      <w:lvlJc w:val="left"/>
      <w:pPr>
        <w:ind w:left="1440" w:hanging="360"/>
      </w:pPr>
      <w:rPr>
        <w:rFonts w:ascii="Courier New" w:hAnsi="Courier New" w:cs="Courier New" w:hint="default"/>
      </w:rPr>
    </w:lvl>
    <w:lvl w:ilvl="2" w:tplc="EFF061E2">
      <w:start w:val="1"/>
      <w:numFmt w:val="bullet"/>
      <w:lvlText w:val=""/>
      <w:lvlJc w:val="left"/>
      <w:pPr>
        <w:ind w:left="2160" w:hanging="360"/>
      </w:pPr>
      <w:rPr>
        <w:rFonts w:ascii="Wingdings" w:hAnsi="Wingdings" w:cs="Wingdings" w:hint="default"/>
      </w:rPr>
    </w:lvl>
    <w:lvl w:ilvl="3" w:tplc="90DCF4BE">
      <w:start w:val="1"/>
      <w:numFmt w:val="bullet"/>
      <w:lvlText w:val=""/>
      <w:lvlJc w:val="left"/>
      <w:pPr>
        <w:ind w:left="2880" w:hanging="360"/>
      </w:pPr>
      <w:rPr>
        <w:rFonts w:ascii="Symbol" w:hAnsi="Symbol" w:cs="Symbol" w:hint="default"/>
      </w:rPr>
    </w:lvl>
    <w:lvl w:ilvl="4" w:tplc="C8AC0D96">
      <w:start w:val="1"/>
      <w:numFmt w:val="bullet"/>
      <w:lvlText w:val="o"/>
      <w:lvlJc w:val="left"/>
      <w:pPr>
        <w:ind w:left="3600" w:hanging="360"/>
      </w:pPr>
      <w:rPr>
        <w:rFonts w:ascii="Courier New" w:hAnsi="Courier New" w:cs="Courier New" w:hint="default"/>
      </w:rPr>
    </w:lvl>
    <w:lvl w:ilvl="5" w:tplc="9D6A86E0">
      <w:start w:val="1"/>
      <w:numFmt w:val="bullet"/>
      <w:lvlText w:val=""/>
      <w:lvlJc w:val="left"/>
      <w:pPr>
        <w:ind w:left="4320" w:hanging="360"/>
      </w:pPr>
      <w:rPr>
        <w:rFonts w:ascii="Wingdings" w:hAnsi="Wingdings" w:cs="Wingdings" w:hint="default"/>
      </w:rPr>
    </w:lvl>
    <w:lvl w:ilvl="6" w:tplc="A9DCE61C">
      <w:start w:val="1"/>
      <w:numFmt w:val="bullet"/>
      <w:lvlText w:val=""/>
      <w:lvlJc w:val="left"/>
      <w:pPr>
        <w:ind w:left="5040" w:hanging="360"/>
      </w:pPr>
      <w:rPr>
        <w:rFonts w:ascii="Symbol" w:hAnsi="Symbol" w:cs="Symbol" w:hint="default"/>
      </w:rPr>
    </w:lvl>
    <w:lvl w:ilvl="7" w:tplc="6EBA40D6">
      <w:start w:val="1"/>
      <w:numFmt w:val="bullet"/>
      <w:lvlText w:val="o"/>
      <w:lvlJc w:val="left"/>
      <w:pPr>
        <w:ind w:left="5760" w:hanging="360"/>
      </w:pPr>
      <w:rPr>
        <w:rFonts w:ascii="Courier New" w:hAnsi="Courier New" w:cs="Courier New" w:hint="default"/>
      </w:rPr>
    </w:lvl>
    <w:lvl w:ilvl="8" w:tplc="A63A8448">
      <w:start w:val="1"/>
      <w:numFmt w:val="bullet"/>
      <w:lvlText w:val=""/>
      <w:lvlJc w:val="left"/>
      <w:pPr>
        <w:ind w:left="6480" w:hanging="360"/>
      </w:pPr>
      <w:rPr>
        <w:rFonts w:ascii="Wingdings" w:hAnsi="Wingdings" w:cs="Wingdings" w:hint="default"/>
      </w:rPr>
    </w:lvl>
  </w:abstractNum>
  <w:abstractNum w:abstractNumId="47" w15:restartNumberingAfterBreak="0">
    <w:nsid w:val="61B76FDA"/>
    <w:multiLevelType w:val="hybridMultilevel"/>
    <w:tmpl w:val="7A688DA8"/>
    <w:lvl w:ilvl="0" w:tplc="D0CCAD9A">
      <w:start w:val="1"/>
      <w:numFmt w:val="bullet"/>
      <w:lvlText w:val=""/>
      <w:lvlJc w:val="left"/>
      <w:pPr>
        <w:ind w:left="720" w:hanging="360"/>
      </w:pPr>
      <w:rPr>
        <w:rFonts w:ascii="Symbol" w:hAnsi="Symbol" w:cs="Symbol" w:hint="default"/>
        <w:sz w:val="18"/>
        <w:szCs w:val="18"/>
      </w:rPr>
    </w:lvl>
    <w:lvl w:ilvl="1" w:tplc="66BE1A0A">
      <w:start w:val="1"/>
      <w:numFmt w:val="bullet"/>
      <w:lvlText w:val="o"/>
      <w:lvlJc w:val="left"/>
      <w:pPr>
        <w:ind w:left="1440" w:hanging="360"/>
      </w:pPr>
      <w:rPr>
        <w:rFonts w:ascii="Courier New" w:hAnsi="Courier New" w:cs="Courier New" w:hint="default"/>
      </w:rPr>
    </w:lvl>
    <w:lvl w:ilvl="2" w:tplc="59769878">
      <w:start w:val="1"/>
      <w:numFmt w:val="bullet"/>
      <w:lvlText w:val=""/>
      <w:lvlJc w:val="left"/>
      <w:pPr>
        <w:ind w:left="2160" w:hanging="360"/>
      </w:pPr>
      <w:rPr>
        <w:rFonts w:ascii="Wingdings" w:hAnsi="Wingdings" w:cs="Wingdings" w:hint="default"/>
      </w:rPr>
    </w:lvl>
    <w:lvl w:ilvl="3" w:tplc="C20C01A2">
      <w:start w:val="1"/>
      <w:numFmt w:val="bullet"/>
      <w:lvlText w:val=""/>
      <w:lvlJc w:val="left"/>
      <w:pPr>
        <w:ind w:left="2880" w:hanging="360"/>
      </w:pPr>
      <w:rPr>
        <w:rFonts w:ascii="Symbol" w:hAnsi="Symbol" w:cs="Symbol" w:hint="default"/>
      </w:rPr>
    </w:lvl>
    <w:lvl w:ilvl="4" w:tplc="1080604C">
      <w:start w:val="1"/>
      <w:numFmt w:val="bullet"/>
      <w:lvlText w:val="o"/>
      <w:lvlJc w:val="left"/>
      <w:pPr>
        <w:ind w:left="3600" w:hanging="360"/>
      </w:pPr>
      <w:rPr>
        <w:rFonts w:ascii="Courier New" w:hAnsi="Courier New" w:cs="Courier New" w:hint="default"/>
      </w:rPr>
    </w:lvl>
    <w:lvl w:ilvl="5" w:tplc="BB589D24">
      <w:start w:val="1"/>
      <w:numFmt w:val="bullet"/>
      <w:lvlText w:val=""/>
      <w:lvlJc w:val="left"/>
      <w:pPr>
        <w:ind w:left="4320" w:hanging="360"/>
      </w:pPr>
      <w:rPr>
        <w:rFonts w:ascii="Wingdings" w:hAnsi="Wingdings" w:cs="Wingdings" w:hint="default"/>
      </w:rPr>
    </w:lvl>
    <w:lvl w:ilvl="6" w:tplc="F7FAD9BC">
      <w:start w:val="1"/>
      <w:numFmt w:val="bullet"/>
      <w:lvlText w:val=""/>
      <w:lvlJc w:val="left"/>
      <w:pPr>
        <w:ind w:left="5040" w:hanging="360"/>
      </w:pPr>
      <w:rPr>
        <w:rFonts w:ascii="Symbol" w:hAnsi="Symbol" w:cs="Symbol" w:hint="default"/>
      </w:rPr>
    </w:lvl>
    <w:lvl w:ilvl="7" w:tplc="7C94A9F2">
      <w:start w:val="1"/>
      <w:numFmt w:val="bullet"/>
      <w:lvlText w:val="o"/>
      <w:lvlJc w:val="left"/>
      <w:pPr>
        <w:ind w:left="5760" w:hanging="360"/>
      </w:pPr>
      <w:rPr>
        <w:rFonts w:ascii="Courier New" w:hAnsi="Courier New" w:cs="Courier New" w:hint="default"/>
      </w:rPr>
    </w:lvl>
    <w:lvl w:ilvl="8" w:tplc="34CA9020">
      <w:start w:val="1"/>
      <w:numFmt w:val="bullet"/>
      <w:lvlText w:val=""/>
      <w:lvlJc w:val="left"/>
      <w:pPr>
        <w:ind w:left="6480" w:hanging="360"/>
      </w:pPr>
      <w:rPr>
        <w:rFonts w:ascii="Wingdings" w:hAnsi="Wingdings" w:cs="Wingdings" w:hint="default"/>
      </w:rPr>
    </w:lvl>
  </w:abstractNum>
  <w:abstractNum w:abstractNumId="48"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596DC4"/>
    <w:multiLevelType w:val="hybridMultilevel"/>
    <w:tmpl w:val="7770A93A"/>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8AF519C"/>
    <w:multiLevelType w:val="hybridMultilevel"/>
    <w:tmpl w:val="06F8B530"/>
    <w:lvl w:ilvl="0" w:tplc="42C25D3E">
      <w:start w:val="5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6A6A36C5"/>
    <w:multiLevelType w:val="hybridMultilevel"/>
    <w:tmpl w:val="CABC0992"/>
    <w:lvl w:ilvl="0" w:tplc="609CA0F2">
      <w:start w:val="1"/>
      <w:numFmt w:val="bullet"/>
      <w:lvlText w:val=""/>
      <w:lvlJc w:val="left"/>
      <w:pPr>
        <w:ind w:left="720" w:hanging="360"/>
      </w:pPr>
      <w:rPr>
        <w:rFonts w:ascii="Symbol" w:hAnsi="Symbol" w:cs="Symbol" w:hint="default"/>
        <w:sz w:val="18"/>
        <w:szCs w:val="18"/>
      </w:rPr>
    </w:lvl>
    <w:lvl w:ilvl="1" w:tplc="E83E4988">
      <w:start w:val="1"/>
      <w:numFmt w:val="bullet"/>
      <w:lvlText w:val="o"/>
      <w:lvlJc w:val="left"/>
      <w:pPr>
        <w:ind w:left="1440" w:hanging="360"/>
      </w:pPr>
      <w:rPr>
        <w:rFonts w:ascii="Courier New" w:hAnsi="Courier New" w:cs="Courier New" w:hint="default"/>
      </w:rPr>
    </w:lvl>
    <w:lvl w:ilvl="2" w:tplc="51F818F8">
      <w:start w:val="1"/>
      <w:numFmt w:val="bullet"/>
      <w:lvlText w:val=""/>
      <w:lvlJc w:val="left"/>
      <w:pPr>
        <w:ind w:left="2160" w:hanging="360"/>
      </w:pPr>
      <w:rPr>
        <w:rFonts w:ascii="Wingdings" w:hAnsi="Wingdings" w:cs="Wingdings" w:hint="default"/>
      </w:rPr>
    </w:lvl>
    <w:lvl w:ilvl="3" w:tplc="5EF2FD6C">
      <w:start w:val="1"/>
      <w:numFmt w:val="bullet"/>
      <w:lvlText w:val=""/>
      <w:lvlJc w:val="left"/>
      <w:pPr>
        <w:ind w:left="2880" w:hanging="360"/>
      </w:pPr>
      <w:rPr>
        <w:rFonts w:ascii="Symbol" w:hAnsi="Symbol" w:cs="Symbol" w:hint="default"/>
      </w:rPr>
    </w:lvl>
    <w:lvl w:ilvl="4" w:tplc="CCC2BC54">
      <w:start w:val="1"/>
      <w:numFmt w:val="bullet"/>
      <w:lvlText w:val="o"/>
      <w:lvlJc w:val="left"/>
      <w:pPr>
        <w:ind w:left="3600" w:hanging="360"/>
      </w:pPr>
      <w:rPr>
        <w:rFonts w:ascii="Courier New" w:hAnsi="Courier New" w:cs="Courier New" w:hint="default"/>
      </w:rPr>
    </w:lvl>
    <w:lvl w:ilvl="5" w:tplc="6BB0DDBA">
      <w:start w:val="1"/>
      <w:numFmt w:val="bullet"/>
      <w:lvlText w:val=""/>
      <w:lvlJc w:val="left"/>
      <w:pPr>
        <w:ind w:left="4320" w:hanging="360"/>
      </w:pPr>
      <w:rPr>
        <w:rFonts w:ascii="Wingdings" w:hAnsi="Wingdings" w:cs="Wingdings" w:hint="default"/>
      </w:rPr>
    </w:lvl>
    <w:lvl w:ilvl="6" w:tplc="C81EDBD8">
      <w:start w:val="1"/>
      <w:numFmt w:val="bullet"/>
      <w:lvlText w:val=""/>
      <w:lvlJc w:val="left"/>
      <w:pPr>
        <w:ind w:left="5040" w:hanging="360"/>
      </w:pPr>
      <w:rPr>
        <w:rFonts w:ascii="Symbol" w:hAnsi="Symbol" w:cs="Symbol" w:hint="default"/>
      </w:rPr>
    </w:lvl>
    <w:lvl w:ilvl="7" w:tplc="8D187948">
      <w:start w:val="1"/>
      <w:numFmt w:val="bullet"/>
      <w:lvlText w:val="o"/>
      <w:lvlJc w:val="left"/>
      <w:pPr>
        <w:ind w:left="5760" w:hanging="360"/>
      </w:pPr>
      <w:rPr>
        <w:rFonts w:ascii="Courier New" w:hAnsi="Courier New" w:cs="Courier New" w:hint="default"/>
      </w:rPr>
    </w:lvl>
    <w:lvl w:ilvl="8" w:tplc="4ECEB53A">
      <w:start w:val="1"/>
      <w:numFmt w:val="bullet"/>
      <w:lvlText w:val=""/>
      <w:lvlJc w:val="left"/>
      <w:pPr>
        <w:ind w:left="6480" w:hanging="360"/>
      </w:pPr>
      <w:rPr>
        <w:rFonts w:ascii="Wingdings" w:hAnsi="Wingdings" w:cs="Wingdings" w:hint="default"/>
      </w:rPr>
    </w:lvl>
  </w:abstractNum>
  <w:abstractNum w:abstractNumId="52" w15:restartNumberingAfterBreak="0">
    <w:nsid w:val="6CD33B2C"/>
    <w:multiLevelType w:val="hybridMultilevel"/>
    <w:tmpl w:val="94480DC0"/>
    <w:lvl w:ilvl="0" w:tplc="FB164836">
      <w:start w:val="1"/>
      <w:numFmt w:val="bullet"/>
      <w:lvlText w:val=""/>
      <w:lvlJc w:val="left"/>
      <w:pPr>
        <w:ind w:left="720" w:hanging="360"/>
      </w:pPr>
      <w:rPr>
        <w:rFonts w:ascii="Symbol" w:hAnsi="Symbol" w:cs="Symbol" w:hint="default"/>
        <w:sz w:val="18"/>
        <w:szCs w:val="18"/>
      </w:rPr>
    </w:lvl>
    <w:lvl w:ilvl="1" w:tplc="C39E0BB6">
      <w:start w:val="1"/>
      <w:numFmt w:val="bullet"/>
      <w:lvlText w:val="o"/>
      <w:lvlJc w:val="left"/>
      <w:pPr>
        <w:ind w:left="1440" w:hanging="360"/>
      </w:pPr>
      <w:rPr>
        <w:rFonts w:ascii="Courier New" w:hAnsi="Courier New" w:cs="Courier New" w:hint="default"/>
      </w:rPr>
    </w:lvl>
    <w:lvl w:ilvl="2" w:tplc="BF3CE292">
      <w:start w:val="1"/>
      <w:numFmt w:val="bullet"/>
      <w:lvlText w:val=""/>
      <w:lvlJc w:val="left"/>
      <w:pPr>
        <w:ind w:left="2160" w:hanging="360"/>
      </w:pPr>
      <w:rPr>
        <w:rFonts w:ascii="Wingdings" w:hAnsi="Wingdings" w:cs="Wingdings" w:hint="default"/>
      </w:rPr>
    </w:lvl>
    <w:lvl w:ilvl="3" w:tplc="89004968">
      <w:start w:val="1"/>
      <w:numFmt w:val="bullet"/>
      <w:lvlText w:val=""/>
      <w:lvlJc w:val="left"/>
      <w:pPr>
        <w:ind w:left="2880" w:hanging="360"/>
      </w:pPr>
      <w:rPr>
        <w:rFonts w:ascii="Symbol" w:hAnsi="Symbol" w:cs="Symbol" w:hint="default"/>
      </w:rPr>
    </w:lvl>
    <w:lvl w:ilvl="4" w:tplc="8EE4226A">
      <w:start w:val="1"/>
      <w:numFmt w:val="bullet"/>
      <w:lvlText w:val="o"/>
      <w:lvlJc w:val="left"/>
      <w:pPr>
        <w:ind w:left="3600" w:hanging="360"/>
      </w:pPr>
      <w:rPr>
        <w:rFonts w:ascii="Courier New" w:hAnsi="Courier New" w:cs="Courier New" w:hint="default"/>
      </w:rPr>
    </w:lvl>
    <w:lvl w:ilvl="5" w:tplc="C1FC9816">
      <w:start w:val="1"/>
      <w:numFmt w:val="bullet"/>
      <w:lvlText w:val=""/>
      <w:lvlJc w:val="left"/>
      <w:pPr>
        <w:ind w:left="4320" w:hanging="360"/>
      </w:pPr>
      <w:rPr>
        <w:rFonts w:ascii="Wingdings" w:hAnsi="Wingdings" w:cs="Wingdings" w:hint="default"/>
      </w:rPr>
    </w:lvl>
    <w:lvl w:ilvl="6" w:tplc="04069C80">
      <w:start w:val="1"/>
      <w:numFmt w:val="bullet"/>
      <w:lvlText w:val=""/>
      <w:lvlJc w:val="left"/>
      <w:pPr>
        <w:ind w:left="5040" w:hanging="360"/>
      </w:pPr>
      <w:rPr>
        <w:rFonts w:ascii="Symbol" w:hAnsi="Symbol" w:cs="Symbol" w:hint="default"/>
      </w:rPr>
    </w:lvl>
    <w:lvl w:ilvl="7" w:tplc="79A40EB6">
      <w:start w:val="1"/>
      <w:numFmt w:val="bullet"/>
      <w:lvlText w:val="o"/>
      <w:lvlJc w:val="left"/>
      <w:pPr>
        <w:ind w:left="5760" w:hanging="360"/>
      </w:pPr>
      <w:rPr>
        <w:rFonts w:ascii="Courier New" w:hAnsi="Courier New" w:cs="Courier New" w:hint="default"/>
      </w:rPr>
    </w:lvl>
    <w:lvl w:ilvl="8" w:tplc="CD50EA7C">
      <w:start w:val="1"/>
      <w:numFmt w:val="bullet"/>
      <w:lvlText w:val=""/>
      <w:lvlJc w:val="left"/>
      <w:pPr>
        <w:ind w:left="6480" w:hanging="360"/>
      </w:pPr>
      <w:rPr>
        <w:rFonts w:ascii="Wingdings" w:hAnsi="Wingdings" w:cs="Wingdings" w:hint="default"/>
      </w:rPr>
    </w:lvl>
  </w:abstractNum>
  <w:abstractNum w:abstractNumId="53" w15:restartNumberingAfterBreak="0">
    <w:nsid w:val="6F3E6EAC"/>
    <w:multiLevelType w:val="multilevel"/>
    <w:tmpl w:val="F96665C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7291714D"/>
    <w:multiLevelType w:val="hybridMultilevel"/>
    <w:tmpl w:val="DC78647E"/>
    <w:lvl w:ilvl="0" w:tplc="BACA501A">
      <w:start w:val="1"/>
      <w:numFmt w:val="bullet"/>
      <w:lvlText w:val=""/>
      <w:lvlJc w:val="left"/>
      <w:pPr>
        <w:ind w:left="720" w:hanging="360"/>
      </w:pPr>
      <w:rPr>
        <w:rFonts w:ascii="Symbol" w:hAnsi="Symbol" w:cs="Symbol" w:hint="default"/>
        <w:sz w:val="18"/>
        <w:szCs w:val="18"/>
      </w:rPr>
    </w:lvl>
    <w:lvl w:ilvl="1" w:tplc="454A8BC2">
      <w:start w:val="1"/>
      <w:numFmt w:val="bullet"/>
      <w:lvlText w:val="o"/>
      <w:lvlJc w:val="left"/>
      <w:pPr>
        <w:ind w:left="1440" w:hanging="360"/>
      </w:pPr>
      <w:rPr>
        <w:rFonts w:ascii="Courier New" w:hAnsi="Courier New" w:cs="Courier New" w:hint="default"/>
      </w:rPr>
    </w:lvl>
    <w:lvl w:ilvl="2" w:tplc="FBA0E270">
      <w:start w:val="1"/>
      <w:numFmt w:val="bullet"/>
      <w:lvlText w:val=""/>
      <w:lvlJc w:val="left"/>
      <w:pPr>
        <w:ind w:left="2160" w:hanging="360"/>
      </w:pPr>
      <w:rPr>
        <w:rFonts w:ascii="Wingdings" w:hAnsi="Wingdings" w:cs="Wingdings" w:hint="default"/>
      </w:rPr>
    </w:lvl>
    <w:lvl w:ilvl="3" w:tplc="6BAAF142">
      <w:start w:val="1"/>
      <w:numFmt w:val="bullet"/>
      <w:lvlText w:val=""/>
      <w:lvlJc w:val="left"/>
      <w:pPr>
        <w:ind w:left="2880" w:hanging="360"/>
      </w:pPr>
      <w:rPr>
        <w:rFonts w:ascii="Symbol" w:hAnsi="Symbol" w:cs="Symbol" w:hint="default"/>
      </w:rPr>
    </w:lvl>
    <w:lvl w:ilvl="4" w:tplc="1D500C1C">
      <w:start w:val="1"/>
      <w:numFmt w:val="bullet"/>
      <w:lvlText w:val="o"/>
      <w:lvlJc w:val="left"/>
      <w:pPr>
        <w:ind w:left="3600" w:hanging="360"/>
      </w:pPr>
      <w:rPr>
        <w:rFonts w:ascii="Courier New" w:hAnsi="Courier New" w:cs="Courier New" w:hint="default"/>
      </w:rPr>
    </w:lvl>
    <w:lvl w:ilvl="5" w:tplc="D5ACD932">
      <w:start w:val="1"/>
      <w:numFmt w:val="bullet"/>
      <w:lvlText w:val=""/>
      <w:lvlJc w:val="left"/>
      <w:pPr>
        <w:ind w:left="4320" w:hanging="360"/>
      </w:pPr>
      <w:rPr>
        <w:rFonts w:ascii="Wingdings" w:hAnsi="Wingdings" w:cs="Wingdings" w:hint="default"/>
      </w:rPr>
    </w:lvl>
    <w:lvl w:ilvl="6" w:tplc="E2AEBBD2">
      <w:start w:val="1"/>
      <w:numFmt w:val="bullet"/>
      <w:lvlText w:val=""/>
      <w:lvlJc w:val="left"/>
      <w:pPr>
        <w:ind w:left="5040" w:hanging="360"/>
      </w:pPr>
      <w:rPr>
        <w:rFonts w:ascii="Symbol" w:hAnsi="Symbol" w:cs="Symbol" w:hint="default"/>
      </w:rPr>
    </w:lvl>
    <w:lvl w:ilvl="7" w:tplc="05643ADE">
      <w:start w:val="1"/>
      <w:numFmt w:val="bullet"/>
      <w:lvlText w:val="o"/>
      <w:lvlJc w:val="left"/>
      <w:pPr>
        <w:ind w:left="5760" w:hanging="360"/>
      </w:pPr>
      <w:rPr>
        <w:rFonts w:ascii="Courier New" w:hAnsi="Courier New" w:cs="Courier New" w:hint="default"/>
      </w:rPr>
    </w:lvl>
    <w:lvl w:ilvl="8" w:tplc="BFD851C2">
      <w:start w:val="1"/>
      <w:numFmt w:val="bullet"/>
      <w:lvlText w:val=""/>
      <w:lvlJc w:val="left"/>
      <w:pPr>
        <w:ind w:left="6480" w:hanging="360"/>
      </w:pPr>
      <w:rPr>
        <w:rFonts w:ascii="Wingdings" w:hAnsi="Wingdings" w:cs="Wingdings" w:hint="default"/>
      </w:rPr>
    </w:lvl>
  </w:abstractNum>
  <w:abstractNum w:abstractNumId="55" w15:restartNumberingAfterBreak="0">
    <w:nsid w:val="72D34D70"/>
    <w:multiLevelType w:val="hybridMultilevel"/>
    <w:tmpl w:val="1B82B9C0"/>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AE77C2"/>
    <w:multiLevelType w:val="hybridMultilevel"/>
    <w:tmpl w:val="224036B0"/>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C20B61"/>
    <w:multiLevelType w:val="hybridMultilevel"/>
    <w:tmpl w:val="6EC04EC4"/>
    <w:lvl w:ilvl="0" w:tplc="215E96AE">
      <w:start w:val="1"/>
      <w:numFmt w:val="bullet"/>
      <w:lvlText w:val=""/>
      <w:lvlJc w:val="left"/>
      <w:pPr>
        <w:ind w:left="720" w:hanging="360"/>
      </w:pPr>
      <w:rPr>
        <w:rFonts w:ascii="Symbol" w:hAnsi="Symbol" w:cs="Symbol" w:hint="default"/>
        <w:sz w:val="18"/>
        <w:szCs w:val="18"/>
      </w:rPr>
    </w:lvl>
    <w:lvl w:ilvl="1" w:tplc="12C2E200">
      <w:start w:val="1"/>
      <w:numFmt w:val="bullet"/>
      <w:lvlText w:val="o"/>
      <w:lvlJc w:val="left"/>
      <w:pPr>
        <w:ind w:left="1440" w:hanging="360"/>
      </w:pPr>
      <w:rPr>
        <w:rFonts w:ascii="Courier New" w:hAnsi="Courier New" w:cs="Courier New" w:hint="default"/>
      </w:rPr>
    </w:lvl>
    <w:lvl w:ilvl="2" w:tplc="A2E23BC0">
      <w:start w:val="1"/>
      <w:numFmt w:val="bullet"/>
      <w:lvlText w:val=""/>
      <w:lvlJc w:val="left"/>
      <w:pPr>
        <w:ind w:left="2160" w:hanging="360"/>
      </w:pPr>
      <w:rPr>
        <w:rFonts w:ascii="Wingdings" w:hAnsi="Wingdings" w:cs="Wingdings" w:hint="default"/>
      </w:rPr>
    </w:lvl>
    <w:lvl w:ilvl="3" w:tplc="A2424B4C">
      <w:start w:val="1"/>
      <w:numFmt w:val="bullet"/>
      <w:lvlText w:val=""/>
      <w:lvlJc w:val="left"/>
      <w:pPr>
        <w:ind w:left="2880" w:hanging="360"/>
      </w:pPr>
      <w:rPr>
        <w:rFonts w:ascii="Symbol" w:hAnsi="Symbol" w:cs="Symbol" w:hint="default"/>
      </w:rPr>
    </w:lvl>
    <w:lvl w:ilvl="4" w:tplc="0060BC2C">
      <w:start w:val="1"/>
      <w:numFmt w:val="bullet"/>
      <w:lvlText w:val="o"/>
      <w:lvlJc w:val="left"/>
      <w:pPr>
        <w:ind w:left="3600" w:hanging="360"/>
      </w:pPr>
      <w:rPr>
        <w:rFonts w:ascii="Courier New" w:hAnsi="Courier New" w:cs="Courier New" w:hint="default"/>
      </w:rPr>
    </w:lvl>
    <w:lvl w:ilvl="5" w:tplc="7F2E9C26">
      <w:start w:val="1"/>
      <w:numFmt w:val="bullet"/>
      <w:lvlText w:val=""/>
      <w:lvlJc w:val="left"/>
      <w:pPr>
        <w:ind w:left="4320" w:hanging="360"/>
      </w:pPr>
      <w:rPr>
        <w:rFonts w:ascii="Wingdings" w:hAnsi="Wingdings" w:cs="Wingdings" w:hint="default"/>
      </w:rPr>
    </w:lvl>
    <w:lvl w:ilvl="6" w:tplc="F70E693C">
      <w:start w:val="1"/>
      <w:numFmt w:val="bullet"/>
      <w:lvlText w:val=""/>
      <w:lvlJc w:val="left"/>
      <w:pPr>
        <w:ind w:left="5040" w:hanging="360"/>
      </w:pPr>
      <w:rPr>
        <w:rFonts w:ascii="Symbol" w:hAnsi="Symbol" w:cs="Symbol" w:hint="default"/>
      </w:rPr>
    </w:lvl>
    <w:lvl w:ilvl="7" w:tplc="91E8EA40">
      <w:start w:val="1"/>
      <w:numFmt w:val="bullet"/>
      <w:lvlText w:val="o"/>
      <w:lvlJc w:val="left"/>
      <w:pPr>
        <w:ind w:left="5760" w:hanging="360"/>
      </w:pPr>
      <w:rPr>
        <w:rFonts w:ascii="Courier New" w:hAnsi="Courier New" w:cs="Courier New" w:hint="default"/>
      </w:rPr>
    </w:lvl>
    <w:lvl w:ilvl="8" w:tplc="1DAA46D6">
      <w:start w:val="1"/>
      <w:numFmt w:val="bullet"/>
      <w:lvlText w:val=""/>
      <w:lvlJc w:val="left"/>
      <w:pPr>
        <w:ind w:left="6480" w:hanging="360"/>
      </w:pPr>
      <w:rPr>
        <w:rFonts w:ascii="Wingdings" w:hAnsi="Wingdings" w:cs="Wingdings" w:hint="default"/>
      </w:rPr>
    </w:lvl>
  </w:abstractNum>
  <w:abstractNum w:abstractNumId="59" w15:restartNumberingAfterBreak="0">
    <w:nsid w:val="7CB61D59"/>
    <w:multiLevelType w:val="hybridMultilevel"/>
    <w:tmpl w:val="449EC8A4"/>
    <w:lvl w:ilvl="0" w:tplc="B398509C">
      <w:start w:val="1"/>
      <w:numFmt w:val="bullet"/>
      <w:lvlText w:val=""/>
      <w:lvlJc w:val="left"/>
      <w:pPr>
        <w:ind w:left="720" w:hanging="360"/>
      </w:pPr>
      <w:rPr>
        <w:rFonts w:ascii="Symbol" w:hAnsi="Symbol" w:cs="Symbol" w:hint="default"/>
        <w:sz w:val="18"/>
        <w:szCs w:val="18"/>
      </w:rPr>
    </w:lvl>
    <w:lvl w:ilvl="1" w:tplc="00DAFD76">
      <w:start w:val="1"/>
      <w:numFmt w:val="bullet"/>
      <w:lvlText w:val="o"/>
      <w:lvlJc w:val="left"/>
      <w:pPr>
        <w:ind w:left="1440" w:hanging="360"/>
      </w:pPr>
      <w:rPr>
        <w:rFonts w:ascii="Courier New" w:hAnsi="Courier New" w:cs="Courier New" w:hint="default"/>
      </w:rPr>
    </w:lvl>
    <w:lvl w:ilvl="2" w:tplc="414A1E30">
      <w:start w:val="1"/>
      <w:numFmt w:val="bullet"/>
      <w:lvlText w:val=""/>
      <w:lvlJc w:val="left"/>
      <w:pPr>
        <w:ind w:left="2160" w:hanging="360"/>
      </w:pPr>
      <w:rPr>
        <w:rFonts w:ascii="Wingdings" w:hAnsi="Wingdings" w:cs="Wingdings" w:hint="default"/>
      </w:rPr>
    </w:lvl>
    <w:lvl w:ilvl="3" w:tplc="9F643C12">
      <w:start w:val="1"/>
      <w:numFmt w:val="bullet"/>
      <w:lvlText w:val=""/>
      <w:lvlJc w:val="left"/>
      <w:pPr>
        <w:ind w:left="2880" w:hanging="360"/>
      </w:pPr>
      <w:rPr>
        <w:rFonts w:ascii="Symbol" w:hAnsi="Symbol" w:cs="Symbol" w:hint="default"/>
      </w:rPr>
    </w:lvl>
    <w:lvl w:ilvl="4" w:tplc="E62EF942">
      <w:start w:val="1"/>
      <w:numFmt w:val="bullet"/>
      <w:lvlText w:val="o"/>
      <w:lvlJc w:val="left"/>
      <w:pPr>
        <w:ind w:left="3600" w:hanging="360"/>
      </w:pPr>
      <w:rPr>
        <w:rFonts w:ascii="Courier New" w:hAnsi="Courier New" w:cs="Courier New" w:hint="default"/>
      </w:rPr>
    </w:lvl>
    <w:lvl w:ilvl="5" w:tplc="203615F6">
      <w:start w:val="1"/>
      <w:numFmt w:val="bullet"/>
      <w:lvlText w:val=""/>
      <w:lvlJc w:val="left"/>
      <w:pPr>
        <w:ind w:left="4320" w:hanging="360"/>
      </w:pPr>
      <w:rPr>
        <w:rFonts w:ascii="Wingdings" w:hAnsi="Wingdings" w:cs="Wingdings" w:hint="default"/>
      </w:rPr>
    </w:lvl>
    <w:lvl w:ilvl="6" w:tplc="BF6C3C86">
      <w:start w:val="1"/>
      <w:numFmt w:val="bullet"/>
      <w:lvlText w:val=""/>
      <w:lvlJc w:val="left"/>
      <w:pPr>
        <w:ind w:left="5040" w:hanging="360"/>
      </w:pPr>
      <w:rPr>
        <w:rFonts w:ascii="Symbol" w:hAnsi="Symbol" w:cs="Symbol" w:hint="default"/>
      </w:rPr>
    </w:lvl>
    <w:lvl w:ilvl="7" w:tplc="3F565842">
      <w:start w:val="1"/>
      <w:numFmt w:val="bullet"/>
      <w:lvlText w:val="o"/>
      <w:lvlJc w:val="left"/>
      <w:pPr>
        <w:ind w:left="5760" w:hanging="360"/>
      </w:pPr>
      <w:rPr>
        <w:rFonts w:ascii="Courier New" w:hAnsi="Courier New" w:cs="Courier New" w:hint="default"/>
      </w:rPr>
    </w:lvl>
    <w:lvl w:ilvl="8" w:tplc="60FAC6B0">
      <w:start w:val="1"/>
      <w:numFmt w:val="bullet"/>
      <w:lvlText w:val=""/>
      <w:lvlJc w:val="left"/>
      <w:pPr>
        <w:ind w:left="6480" w:hanging="360"/>
      </w:pPr>
      <w:rPr>
        <w:rFonts w:ascii="Wingdings" w:hAnsi="Wingdings" w:cs="Wingdings" w:hint="default"/>
      </w:rPr>
    </w:lvl>
  </w:abstractNum>
  <w:num w:numId="1" w16cid:durableId="422343714">
    <w:abstractNumId w:val="51"/>
  </w:num>
  <w:num w:numId="2" w16cid:durableId="1195145681">
    <w:abstractNumId w:val="58"/>
  </w:num>
  <w:num w:numId="3" w16cid:durableId="221454769">
    <w:abstractNumId w:val="52"/>
  </w:num>
  <w:num w:numId="4" w16cid:durableId="990520062">
    <w:abstractNumId w:val="47"/>
  </w:num>
  <w:num w:numId="5" w16cid:durableId="334578000">
    <w:abstractNumId w:val="46"/>
  </w:num>
  <w:num w:numId="6" w16cid:durableId="286400761">
    <w:abstractNumId w:val="54"/>
  </w:num>
  <w:num w:numId="7" w16cid:durableId="1498840212">
    <w:abstractNumId w:val="15"/>
  </w:num>
  <w:num w:numId="8" w16cid:durableId="1518931621">
    <w:abstractNumId w:val="18"/>
  </w:num>
  <w:num w:numId="9" w16cid:durableId="1706901498">
    <w:abstractNumId w:val="28"/>
  </w:num>
  <w:num w:numId="10" w16cid:durableId="955793711">
    <w:abstractNumId w:val="17"/>
  </w:num>
  <w:num w:numId="11" w16cid:durableId="191234606">
    <w:abstractNumId w:val="8"/>
  </w:num>
  <w:num w:numId="12" w16cid:durableId="1916739223">
    <w:abstractNumId w:val="59"/>
  </w:num>
  <w:num w:numId="13" w16cid:durableId="2124760480">
    <w:abstractNumId w:val="43"/>
  </w:num>
  <w:num w:numId="14" w16cid:durableId="1552887946">
    <w:abstractNumId w:val="56"/>
  </w:num>
  <w:num w:numId="15" w16cid:durableId="1368412859">
    <w:abstractNumId w:val="55"/>
  </w:num>
  <w:num w:numId="16" w16cid:durableId="690034903">
    <w:abstractNumId w:val="38"/>
  </w:num>
  <w:num w:numId="17" w16cid:durableId="1033068993">
    <w:abstractNumId w:val="20"/>
  </w:num>
  <w:num w:numId="18" w16cid:durableId="1600672292">
    <w:abstractNumId w:val="37"/>
  </w:num>
  <w:num w:numId="19" w16cid:durableId="1914200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1455581">
    <w:abstractNumId w:val="35"/>
  </w:num>
  <w:num w:numId="21" w16cid:durableId="1796633883">
    <w:abstractNumId w:val="42"/>
  </w:num>
  <w:num w:numId="22" w16cid:durableId="683213293">
    <w:abstractNumId w:val="12"/>
  </w:num>
  <w:num w:numId="23" w16cid:durableId="49698273">
    <w:abstractNumId w:val="19"/>
  </w:num>
  <w:num w:numId="24" w16cid:durableId="53539020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179760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07609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727335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40617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1696485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2944965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15976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131848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68125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7403265">
    <w:abstractNumId w:val="26"/>
  </w:num>
  <w:num w:numId="35" w16cid:durableId="177767555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9593333">
    <w:abstractNumId w:val="45"/>
  </w:num>
  <w:num w:numId="37" w16cid:durableId="933516044">
    <w:abstractNumId w:val="22"/>
  </w:num>
  <w:num w:numId="38" w16cid:durableId="19145874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43301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20155175">
    <w:abstractNumId w:val="16"/>
  </w:num>
  <w:num w:numId="41" w16cid:durableId="1966810211">
    <w:abstractNumId w:val="23"/>
  </w:num>
  <w:num w:numId="42" w16cid:durableId="1695224881">
    <w:abstractNumId w:val="50"/>
  </w:num>
  <w:num w:numId="43" w16cid:durableId="1129863675">
    <w:abstractNumId w:val="40"/>
  </w:num>
  <w:num w:numId="44" w16cid:durableId="2036418145">
    <w:abstractNumId w:val="13"/>
  </w:num>
  <w:num w:numId="45" w16cid:durableId="12738255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91432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006985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534648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377189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26604518">
    <w:abstractNumId w:val="11"/>
  </w:num>
  <w:num w:numId="51" w16cid:durableId="1276526377">
    <w:abstractNumId w:val="27"/>
  </w:num>
  <w:num w:numId="52" w16cid:durableId="1528907431">
    <w:abstractNumId w:val="57"/>
  </w:num>
  <w:num w:numId="53" w16cid:durableId="862011398">
    <w:abstractNumId w:val="24"/>
  </w:num>
  <w:num w:numId="54" w16cid:durableId="449857844">
    <w:abstractNumId w:val="21"/>
  </w:num>
  <w:num w:numId="55" w16cid:durableId="82119375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3775643">
    <w:abstractNumId w:val="5"/>
  </w:num>
  <w:num w:numId="57" w16cid:durableId="1301349660">
    <w:abstractNumId w:val="33"/>
  </w:num>
  <w:num w:numId="58" w16cid:durableId="1085345787">
    <w:abstractNumId w:val="34"/>
  </w:num>
  <w:num w:numId="59" w16cid:durableId="1059133681">
    <w:abstractNumId w:val="7"/>
  </w:num>
  <w:num w:numId="60" w16cid:durableId="1098525082">
    <w:abstractNumId w:val="9"/>
  </w:num>
  <w:num w:numId="61" w16cid:durableId="1493915183">
    <w:abstractNumId w:val="14"/>
  </w:num>
  <w:num w:numId="62" w16cid:durableId="1305500203">
    <w:abstractNumId w:val="0"/>
  </w:num>
  <w:num w:numId="63" w16cid:durableId="1364866038">
    <w:abstractNumId w:val="1"/>
  </w:num>
  <w:num w:numId="64" w16cid:durableId="826634337">
    <w:abstractNumId w:val="2"/>
  </w:num>
  <w:num w:numId="65" w16cid:durableId="1663123968">
    <w:abstractNumId w:val="3"/>
  </w:num>
  <w:num w:numId="66" w16cid:durableId="534347675">
    <w:abstractNumId w:val="48"/>
  </w:num>
  <w:num w:numId="67" w16cid:durableId="537160545">
    <w:abstractNumId w:val="32"/>
  </w:num>
  <w:num w:numId="68" w16cid:durableId="395445002">
    <w:abstractNumId w:val="49"/>
  </w:num>
  <w:num w:numId="69" w16cid:durableId="963731590">
    <w:abstractNumId w:val="41"/>
  </w:num>
  <w:num w:numId="70" w16cid:durableId="1806435917">
    <w:abstractNumId w:val="30"/>
  </w:num>
  <w:num w:numId="71" w16cid:durableId="863131178">
    <w:abstractNumId w:val="6"/>
  </w:num>
  <w:num w:numId="72" w16cid:durableId="133720406">
    <w:abstractNumId w:val="25"/>
  </w:num>
  <w:num w:numId="73" w16cid:durableId="175048116">
    <w:abstractNumId w:val="44"/>
  </w:num>
  <w:num w:numId="74" w16cid:durableId="1994024406">
    <w:abstractNumId w:val="31"/>
  </w:num>
  <w:num w:numId="75" w16cid:durableId="949244173">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8C6"/>
    <w:rsid w:val="000108B1"/>
    <w:rsid w:val="00013290"/>
    <w:rsid w:val="00013D58"/>
    <w:rsid w:val="000158A6"/>
    <w:rsid w:val="00021212"/>
    <w:rsid w:val="00025982"/>
    <w:rsid w:val="00027F41"/>
    <w:rsid w:val="000339B3"/>
    <w:rsid w:val="000349CC"/>
    <w:rsid w:val="00037A49"/>
    <w:rsid w:val="00043DDE"/>
    <w:rsid w:val="000453FC"/>
    <w:rsid w:val="00045E31"/>
    <w:rsid w:val="000630B8"/>
    <w:rsid w:val="0006338F"/>
    <w:rsid w:val="00081F4F"/>
    <w:rsid w:val="00095C52"/>
    <w:rsid w:val="00095C6C"/>
    <w:rsid w:val="00097F4A"/>
    <w:rsid w:val="000B1353"/>
    <w:rsid w:val="000B488F"/>
    <w:rsid w:val="000C5527"/>
    <w:rsid w:val="000E3646"/>
    <w:rsid w:val="000E41A8"/>
    <w:rsid w:val="000E4F80"/>
    <w:rsid w:val="000E76C6"/>
    <w:rsid w:val="00102141"/>
    <w:rsid w:val="00105882"/>
    <w:rsid w:val="00110515"/>
    <w:rsid w:val="00115516"/>
    <w:rsid w:val="001201B1"/>
    <w:rsid w:val="00125474"/>
    <w:rsid w:val="00127127"/>
    <w:rsid w:val="00131CEE"/>
    <w:rsid w:val="00131EDF"/>
    <w:rsid w:val="00134892"/>
    <w:rsid w:val="001402C9"/>
    <w:rsid w:val="00142332"/>
    <w:rsid w:val="001508FE"/>
    <w:rsid w:val="00153233"/>
    <w:rsid w:val="0016522A"/>
    <w:rsid w:val="00165757"/>
    <w:rsid w:val="00167A33"/>
    <w:rsid w:val="00170BFD"/>
    <w:rsid w:val="00186187"/>
    <w:rsid w:val="001A284D"/>
    <w:rsid w:val="001A5CE2"/>
    <w:rsid w:val="001C0015"/>
    <w:rsid w:val="001C34EC"/>
    <w:rsid w:val="001E13EA"/>
    <w:rsid w:val="00204EDB"/>
    <w:rsid w:val="00210BAA"/>
    <w:rsid w:val="002130DB"/>
    <w:rsid w:val="00226469"/>
    <w:rsid w:val="002317A7"/>
    <w:rsid w:val="00246836"/>
    <w:rsid w:val="002506C6"/>
    <w:rsid w:val="00251A22"/>
    <w:rsid w:val="002634AA"/>
    <w:rsid w:val="002741B4"/>
    <w:rsid w:val="00284B1E"/>
    <w:rsid w:val="00291696"/>
    <w:rsid w:val="002B3532"/>
    <w:rsid w:val="002C2FF5"/>
    <w:rsid w:val="002C5912"/>
    <w:rsid w:val="002C64C2"/>
    <w:rsid w:val="002D2AD2"/>
    <w:rsid w:val="002D34C7"/>
    <w:rsid w:val="002D58B5"/>
    <w:rsid w:val="002E1E0F"/>
    <w:rsid w:val="002E6786"/>
    <w:rsid w:val="002F52F5"/>
    <w:rsid w:val="00307862"/>
    <w:rsid w:val="00307E2D"/>
    <w:rsid w:val="00314075"/>
    <w:rsid w:val="003212C6"/>
    <w:rsid w:val="00330298"/>
    <w:rsid w:val="0033249E"/>
    <w:rsid w:val="003370D2"/>
    <w:rsid w:val="00337E4D"/>
    <w:rsid w:val="0034033F"/>
    <w:rsid w:val="00341535"/>
    <w:rsid w:val="00343395"/>
    <w:rsid w:val="00352A9B"/>
    <w:rsid w:val="00365486"/>
    <w:rsid w:val="00370DF7"/>
    <w:rsid w:val="00381F14"/>
    <w:rsid w:val="00385698"/>
    <w:rsid w:val="0038717E"/>
    <w:rsid w:val="003A171E"/>
    <w:rsid w:val="003A1AA2"/>
    <w:rsid w:val="003C281C"/>
    <w:rsid w:val="003C5EBD"/>
    <w:rsid w:val="003C77A9"/>
    <w:rsid w:val="003D28DF"/>
    <w:rsid w:val="003D43EE"/>
    <w:rsid w:val="003D7FEB"/>
    <w:rsid w:val="003E7F88"/>
    <w:rsid w:val="003F5B1D"/>
    <w:rsid w:val="004104A6"/>
    <w:rsid w:val="004105D4"/>
    <w:rsid w:val="004228D9"/>
    <w:rsid w:val="004312F3"/>
    <w:rsid w:val="004332C3"/>
    <w:rsid w:val="004377A0"/>
    <w:rsid w:val="00441653"/>
    <w:rsid w:val="00454B5A"/>
    <w:rsid w:val="004612BF"/>
    <w:rsid w:val="004702FB"/>
    <w:rsid w:val="00471503"/>
    <w:rsid w:val="004817AD"/>
    <w:rsid w:val="00481E77"/>
    <w:rsid w:val="0049479E"/>
    <w:rsid w:val="004A67B1"/>
    <w:rsid w:val="004C3BB0"/>
    <w:rsid w:val="004C5334"/>
    <w:rsid w:val="004D2F9F"/>
    <w:rsid w:val="004D767A"/>
    <w:rsid w:val="004D7E4C"/>
    <w:rsid w:val="004E4397"/>
    <w:rsid w:val="004E4398"/>
    <w:rsid w:val="004E5457"/>
    <w:rsid w:val="004E59B2"/>
    <w:rsid w:val="004F2927"/>
    <w:rsid w:val="005013A6"/>
    <w:rsid w:val="005026B5"/>
    <w:rsid w:val="00502999"/>
    <w:rsid w:val="00520C95"/>
    <w:rsid w:val="0052142A"/>
    <w:rsid w:val="005235F0"/>
    <w:rsid w:val="005257FD"/>
    <w:rsid w:val="0052581A"/>
    <w:rsid w:val="0053510E"/>
    <w:rsid w:val="005423BF"/>
    <w:rsid w:val="0057250B"/>
    <w:rsid w:val="005748DD"/>
    <w:rsid w:val="005754DB"/>
    <w:rsid w:val="00592199"/>
    <w:rsid w:val="00597014"/>
    <w:rsid w:val="005A7164"/>
    <w:rsid w:val="005B6195"/>
    <w:rsid w:val="005C29FF"/>
    <w:rsid w:val="005C52F7"/>
    <w:rsid w:val="005D6DB2"/>
    <w:rsid w:val="006122BD"/>
    <w:rsid w:val="006347C3"/>
    <w:rsid w:val="0065204B"/>
    <w:rsid w:val="006643E6"/>
    <w:rsid w:val="00670CC6"/>
    <w:rsid w:val="006717B6"/>
    <w:rsid w:val="00671B68"/>
    <w:rsid w:val="00672EF4"/>
    <w:rsid w:val="00682D32"/>
    <w:rsid w:val="006860A0"/>
    <w:rsid w:val="00695899"/>
    <w:rsid w:val="00696591"/>
    <w:rsid w:val="006975C6"/>
    <w:rsid w:val="006A143C"/>
    <w:rsid w:val="006A358D"/>
    <w:rsid w:val="006A3781"/>
    <w:rsid w:val="006A5918"/>
    <w:rsid w:val="006A7CC4"/>
    <w:rsid w:val="006B2936"/>
    <w:rsid w:val="006D0D71"/>
    <w:rsid w:val="006D3F43"/>
    <w:rsid w:val="006F1DA5"/>
    <w:rsid w:val="006F7324"/>
    <w:rsid w:val="00702E9B"/>
    <w:rsid w:val="00704689"/>
    <w:rsid w:val="007066E1"/>
    <w:rsid w:val="007109D5"/>
    <w:rsid w:val="0071428B"/>
    <w:rsid w:val="00716FD2"/>
    <w:rsid w:val="00720BC7"/>
    <w:rsid w:val="00722E54"/>
    <w:rsid w:val="00723A96"/>
    <w:rsid w:val="0073613C"/>
    <w:rsid w:val="00736F31"/>
    <w:rsid w:val="0074576C"/>
    <w:rsid w:val="00750A36"/>
    <w:rsid w:val="00750F6A"/>
    <w:rsid w:val="007834F9"/>
    <w:rsid w:val="00785F39"/>
    <w:rsid w:val="0079158A"/>
    <w:rsid w:val="00791F37"/>
    <w:rsid w:val="00794B58"/>
    <w:rsid w:val="00797CF1"/>
    <w:rsid w:val="007A509F"/>
    <w:rsid w:val="007A63DF"/>
    <w:rsid w:val="007A7AFD"/>
    <w:rsid w:val="007B13EB"/>
    <w:rsid w:val="007B2A81"/>
    <w:rsid w:val="007B319A"/>
    <w:rsid w:val="007B5D5A"/>
    <w:rsid w:val="007B6465"/>
    <w:rsid w:val="007B6794"/>
    <w:rsid w:val="007B6929"/>
    <w:rsid w:val="007C3EA0"/>
    <w:rsid w:val="007D26B2"/>
    <w:rsid w:val="007D5393"/>
    <w:rsid w:val="007D6FB3"/>
    <w:rsid w:val="007D7E1E"/>
    <w:rsid w:val="007E0E83"/>
    <w:rsid w:val="007E4D5F"/>
    <w:rsid w:val="007F1B3C"/>
    <w:rsid w:val="00801AA8"/>
    <w:rsid w:val="00812835"/>
    <w:rsid w:val="008223A9"/>
    <w:rsid w:val="008278F5"/>
    <w:rsid w:val="0086103F"/>
    <w:rsid w:val="008620B6"/>
    <w:rsid w:val="00865B8F"/>
    <w:rsid w:val="0087235D"/>
    <w:rsid w:val="008758E9"/>
    <w:rsid w:val="00881A71"/>
    <w:rsid w:val="00883DB4"/>
    <w:rsid w:val="00886F4A"/>
    <w:rsid w:val="00891006"/>
    <w:rsid w:val="008946E3"/>
    <w:rsid w:val="008968E8"/>
    <w:rsid w:val="008A2E83"/>
    <w:rsid w:val="008A3A9B"/>
    <w:rsid w:val="008A3BD8"/>
    <w:rsid w:val="008A6BDA"/>
    <w:rsid w:val="008B6B29"/>
    <w:rsid w:val="008B72CE"/>
    <w:rsid w:val="008B7E46"/>
    <w:rsid w:val="008C0123"/>
    <w:rsid w:val="008C7897"/>
    <w:rsid w:val="008D472A"/>
    <w:rsid w:val="008E326D"/>
    <w:rsid w:val="008E354B"/>
    <w:rsid w:val="008E7739"/>
    <w:rsid w:val="008F5854"/>
    <w:rsid w:val="009107F6"/>
    <w:rsid w:val="009136AA"/>
    <w:rsid w:val="00930868"/>
    <w:rsid w:val="009364AD"/>
    <w:rsid w:val="00940ACB"/>
    <w:rsid w:val="00947DF4"/>
    <w:rsid w:val="0095013D"/>
    <w:rsid w:val="00951E9F"/>
    <w:rsid w:val="0095616D"/>
    <w:rsid w:val="00960022"/>
    <w:rsid w:val="00963E44"/>
    <w:rsid w:val="009643D0"/>
    <w:rsid w:val="00970750"/>
    <w:rsid w:val="009767C8"/>
    <w:rsid w:val="00977448"/>
    <w:rsid w:val="00986A39"/>
    <w:rsid w:val="009873E9"/>
    <w:rsid w:val="009A64E3"/>
    <w:rsid w:val="009B0529"/>
    <w:rsid w:val="009B5F40"/>
    <w:rsid w:val="009C44F7"/>
    <w:rsid w:val="009E5955"/>
    <w:rsid w:val="009F175C"/>
    <w:rsid w:val="009F2092"/>
    <w:rsid w:val="00A01368"/>
    <w:rsid w:val="00A0692C"/>
    <w:rsid w:val="00A1127D"/>
    <w:rsid w:val="00A36EDD"/>
    <w:rsid w:val="00A51A71"/>
    <w:rsid w:val="00A52459"/>
    <w:rsid w:val="00A531EF"/>
    <w:rsid w:val="00A53258"/>
    <w:rsid w:val="00A5539E"/>
    <w:rsid w:val="00A83FA4"/>
    <w:rsid w:val="00A943C9"/>
    <w:rsid w:val="00A953D3"/>
    <w:rsid w:val="00AA3BCE"/>
    <w:rsid w:val="00AA443B"/>
    <w:rsid w:val="00AB5771"/>
    <w:rsid w:val="00AC68B9"/>
    <w:rsid w:val="00AC76C7"/>
    <w:rsid w:val="00AE3FDB"/>
    <w:rsid w:val="00AE4B58"/>
    <w:rsid w:val="00AF572D"/>
    <w:rsid w:val="00AF7FB0"/>
    <w:rsid w:val="00B0076D"/>
    <w:rsid w:val="00B05771"/>
    <w:rsid w:val="00B130B0"/>
    <w:rsid w:val="00B169F3"/>
    <w:rsid w:val="00B17AD7"/>
    <w:rsid w:val="00B20086"/>
    <w:rsid w:val="00B2458A"/>
    <w:rsid w:val="00B24B1E"/>
    <w:rsid w:val="00B254E8"/>
    <w:rsid w:val="00B30611"/>
    <w:rsid w:val="00B342E0"/>
    <w:rsid w:val="00B4485A"/>
    <w:rsid w:val="00B53598"/>
    <w:rsid w:val="00B620AB"/>
    <w:rsid w:val="00B66026"/>
    <w:rsid w:val="00B67949"/>
    <w:rsid w:val="00B757D1"/>
    <w:rsid w:val="00B82BD7"/>
    <w:rsid w:val="00B848D2"/>
    <w:rsid w:val="00B85032"/>
    <w:rsid w:val="00B85D1B"/>
    <w:rsid w:val="00B85E36"/>
    <w:rsid w:val="00B93434"/>
    <w:rsid w:val="00B93BD9"/>
    <w:rsid w:val="00B94CA6"/>
    <w:rsid w:val="00B9610F"/>
    <w:rsid w:val="00BA57DE"/>
    <w:rsid w:val="00BB34F6"/>
    <w:rsid w:val="00BC0E65"/>
    <w:rsid w:val="00BC2AA0"/>
    <w:rsid w:val="00BC2D61"/>
    <w:rsid w:val="00BE0875"/>
    <w:rsid w:val="00BE1726"/>
    <w:rsid w:val="00BE5653"/>
    <w:rsid w:val="00C02EF0"/>
    <w:rsid w:val="00C11FE6"/>
    <w:rsid w:val="00C125C6"/>
    <w:rsid w:val="00C134F6"/>
    <w:rsid w:val="00C223E5"/>
    <w:rsid w:val="00C2329F"/>
    <w:rsid w:val="00C23C6D"/>
    <w:rsid w:val="00C24613"/>
    <w:rsid w:val="00C315C9"/>
    <w:rsid w:val="00C350A0"/>
    <w:rsid w:val="00C467F6"/>
    <w:rsid w:val="00C4793C"/>
    <w:rsid w:val="00C61EA5"/>
    <w:rsid w:val="00C63FB6"/>
    <w:rsid w:val="00C64469"/>
    <w:rsid w:val="00C70A19"/>
    <w:rsid w:val="00C70BAD"/>
    <w:rsid w:val="00C76D15"/>
    <w:rsid w:val="00C83A9A"/>
    <w:rsid w:val="00C85EDC"/>
    <w:rsid w:val="00C94C00"/>
    <w:rsid w:val="00CA73A0"/>
    <w:rsid w:val="00CA775D"/>
    <w:rsid w:val="00CB0D80"/>
    <w:rsid w:val="00CB11CD"/>
    <w:rsid w:val="00CC7C8B"/>
    <w:rsid w:val="00CD5C4F"/>
    <w:rsid w:val="00CD6E25"/>
    <w:rsid w:val="00CE2789"/>
    <w:rsid w:val="00CF399A"/>
    <w:rsid w:val="00D00450"/>
    <w:rsid w:val="00D00E46"/>
    <w:rsid w:val="00D05AD7"/>
    <w:rsid w:val="00D10C7D"/>
    <w:rsid w:val="00D13B47"/>
    <w:rsid w:val="00D147A1"/>
    <w:rsid w:val="00D16F6B"/>
    <w:rsid w:val="00D3026E"/>
    <w:rsid w:val="00D31B34"/>
    <w:rsid w:val="00D379CF"/>
    <w:rsid w:val="00D4216B"/>
    <w:rsid w:val="00D473EB"/>
    <w:rsid w:val="00D4742B"/>
    <w:rsid w:val="00D57241"/>
    <w:rsid w:val="00D60A0B"/>
    <w:rsid w:val="00D62D72"/>
    <w:rsid w:val="00D71568"/>
    <w:rsid w:val="00D74224"/>
    <w:rsid w:val="00D7467F"/>
    <w:rsid w:val="00D81618"/>
    <w:rsid w:val="00D82514"/>
    <w:rsid w:val="00D860E4"/>
    <w:rsid w:val="00D924D2"/>
    <w:rsid w:val="00D931BF"/>
    <w:rsid w:val="00D93DD4"/>
    <w:rsid w:val="00D9565E"/>
    <w:rsid w:val="00DA1195"/>
    <w:rsid w:val="00DA1D5D"/>
    <w:rsid w:val="00DB0D00"/>
    <w:rsid w:val="00DB423B"/>
    <w:rsid w:val="00DB5C2A"/>
    <w:rsid w:val="00DC1086"/>
    <w:rsid w:val="00DD2FA1"/>
    <w:rsid w:val="00DD374A"/>
    <w:rsid w:val="00DD5BC8"/>
    <w:rsid w:val="00DE1BAA"/>
    <w:rsid w:val="00DE46B6"/>
    <w:rsid w:val="00DE65E9"/>
    <w:rsid w:val="00DE662D"/>
    <w:rsid w:val="00DF15E1"/>
    <w:rsid w:val="00E03BE4"/>
    <w:rsid w:val="00E0550C"/>
    <w:rsid w:val="00E163EF"/>
    <w:rsid w:val="00E20E8B"/>
    <w:rsid w:val="00E22A8F"/>
    <w:rsid w:val="00E33A95"/>
    <w:rsid w:val="00E369DD"/>
    <w:rsid w:val="00E37969"/>
    <w:rsid w:val="00E40BE5"/>
    <w:rsid w:val="00E43A18"/>
    <w:rsid w:val="00E55B9D"/>
    <w:rsid w:val="00E62AD6"/>
    <w:rsid w:val="00E63B70"/>
    <w:rsid w:val="00E63F11"/>
    <w:rsid w:val="00E7077F"/>
    <w:rsid w:val="00E7163B"/>
    <w:rsid w:val="00E75201"/>
    <w:rsid w:val="00E75E00"/>
    <w:rsid w:val="00E7657C"/>
    <w:rsid w:val="00E77F19"/>
    <w:rsid w:val="00E866C4"/>
    <w:rsid w:val="00EB6E8B"/>
    <w:rsid w:val="00ED0B64"/>
    <w:rsid w:val="00ED41BC"/>
    <w:rsid w:val="00ED7922"/>
    <w:rsid w:val="00EE094B"/>
    <w:rsid w:val="00EE353D"/>
    <w:rsid w:val="00EE567F"/>
    <w:rsid w:val="00EF004F"/>
    <w:rsid w:val="00EF3AE5"/>
    <w:rsid w:val="00F039EE"/>
    <w:rsid w:val="00F11E30"/>
    <w:rsid w:val="00F236B3"/>
    <w:rsid w:val="00F24AB1"/>
    <w:rsid w:val="00F26126"/>
    <w:rsid w:val="00F2720A"/>
    <w:rsid w:val="00F351CE"/>
    <w:rsid w:val="00F3667F"/>
    <w:rsid w:val="00F40851"/>
    <w:rsid w:val="00F44028"/>
    <w:rsid w:val="00F44812"/>
    <w:rsid w:val="00F50125"/>
    <w:rsid w:val="00F6147B"/>
    <w:rsid w:val="00F6524D"/>
    <w:rsid w:val="00F728AE"/>
    <w:rsid w:val="00F72EF0"/>
    <w:rsid w:val="00F8474E"/>
    <w:rsid w:val="00F851F3"/>
    <w:rsid w:val="00F87B99"/>
    <w:rsid w:val="00F94B76"/>
    <w:rsid w:val="00F950DC"/>
    <w:rsid w:val="00FB3258"/>
    <w:rsid w:val="00FB47CB"/>
    <w:rsid w:val="00FC109F"/>
    <w:rsid w:val="00FC2646"/>
    <w:rsid w:val="00FC7417"/>
    <w:rsid w:val="00FD2770"/>
    <w:rsid w:val="00FE0CCC"/>
    <w:rsid w:val="00FE2A4F"/>
    <w:rsid w:val="00FF5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31BC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4">
    <w:name w:val="heading 4"/>
    <w:basedOn w:val="Normal"/>
    <w:next w:val="Normal"/>
    <w:link w:val="Heading4Char"/>
    <w:uiPriority w:val="9"/>
    <w:unhideWhenUsed/>
    <w:qFormat/>
    <w:rsid w:val="00D16F6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Glava Znak Znak Znak Znak,Glava Znak Znak Znak Znak Znak,Glava Znak Znak Znak,Glava Znak Znak Znak Znak Znak Znak Znak Znak Znak Znak Znak Znak Znak Zn Znak,Glava Znak Znak Znak Znak Znak Znak Znak Znak Znak Znak Znak,body txt,header1"/>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aliases w:val="E-PVO-glava Char,Glava Znak Znak Znak Znak Char,Glava Znak Znak Znak Znak Znak Char,Glava Znak Znak Znak Char,Glava Znak Znak Znak Znak Znak Znak Znak Znak Znak Znak Znak Znak Znak Zn Znak Char,body txt Char,header1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Glava Znak Znak Znak Znak Char1,Glava Znak Znak Znak Znak Znak Char1,Glava Znak Znak Znak Char1,Glava Znak Znak Znak Znak Znak Znak Znak Znak Znak Znak Znak Znak Znak Zn Znak Char1,body txt Char1,header1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D82514"/>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695899"/>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695899"/>
    <w:rPr>
      <w:rFonts w:ascii="Tahoma" w:eastAsia="Times New Roman" w:hAnsi="Tahoma" w:cs="Times New Roman"/>
      <w:sz w:val="24"/>
      <w:szCs w:val="20"/>
      <w:lang w:eastAsia="sl-SI"/>
    </w:rPr>
  </w:style>
  <w:style w:type="paragraph" w:styleId="BodyText2">
    <w:name w:val="Body Text 2"/>
    <w:basedOn w:val="Normal"/>
    <w:link w:val="BodyText2Char"/>
    <w:uiPriority w:val="99"/>
    <w:semiHidden/>
    <w:unhideWhenUsed/>
    <w:rsid w:val="008A6BDA"/>
    <w:pPr>
      <w:spacing w:after="120" w:line="480" w:lineRule="auto"/>
    </w:pPr>
  </w:style>
  <w:style w:type="character" w:customStyle="1" w:styleId="BodyText2Char">
    <w:name w:val="Body Text 2 Char"/>
    <w:basedOn w:val="DefaultParagraphFont"/>
    <w:link w:val="BodyText2"/>
    <w:uiPriority w:val="99"/>
    <w:semiHidden/>
    <w:rsid w:val="008A6BDA"/>
    <w:rPr>
      <w:rFonts w:ascii="Helvetica" w:hAnsi="Helvetica"/>
    </w:rPr>
  </w:style>
  <w:style w:type="paragraph" w:customStyle="1" w:styleId="arial">
    <w:name w:val="arial"/>
    <w:basedOn w:val="Normal"/>
    <w:rsid w:val="008A6BDA"/>
    <w:pPr>
      <w:autoSpaceDE w:val="0"/>
      <w:autoSpaceDN w:val="0"/>
      <w:adjustRightInd w:val="0"/>
      <w:spacing w:after="0" w:line="240" w:lineRule="auto"/>
    </w:pPr>
    <w:rPr>
      <w:rFonts w:ascii="Tahoma" w:eastAsia="Times New Roman" w:hAnsi="Tahoma" w:cs="Tahoma"/>
      <w:sz w:val="18"/>
      <w:szCs w:val="18"/>
    </w:rPr>
  </w:style>
  <w:style w:type="paragraph" w:styleId="Caption">
    <w:name w:val="caption"/>
    <w:basedOn w:val="Normal"/>
    <w:next w:val="Normal"/>
    <w:uiPriority w:val="35"/>
    <w:unhideWhenUsed/>
    <w:qFormat/>
    <w:rsid w:val="00EE567F"/>
    <w:pPr>
      <w:spacing w:after="120" w:line="240" w:lineRule="auto"/>
      <w:jc w:val="both"/>
    </w:pPr>
    <w:rPr>
      <w:rFonts w:ascii="Calibri" w:eastAsia="Times New Roman" w:hAnsi="Calibri" w:cs="Times New Roman"/>
      <w:i/>
      <w:iCs/>
      <w:color w:val="1F497D"/>
      <w:sz w:val="18"/>
      <w:szCs w:val="18"/>
    </w:rPr>
  </w:style>
  <w:style w:type="character" w:styleId="Hyperlink">
    <w:name w:val="Hyperlink"/>
    <w:uiPriority w:val="99"/>
    <w:rsid w:val="00D16F6B"/>
    <w:rPr>
      <w:color w:val="0000FF"/>
      <w:u w:val="single"/>
    </w:rPr>
  </w:style>
  <w:style w:type="character" w:customStyle="1" w:styleId="Heading4Char">
    <w:name w:val="Heading 4 Char"/>
    <w:basedOn w:val="DefaultParagraphFont"/>
    <w:link w:val="Heading4"/>
    <w:uiPriority w:val="9"/>
    <w:rsid w:val="00D16F6B"/>
    <w:rPr>
      <w:rFonts w:asciiTheme="majorHAnsi" w:eastAsiaTheme="majorEastAsia" w:hAnsiTheme="majorHAnsi" w:cstheme="majorBidi"/>
      <w:i/>
      <w:iCs/>
      <w:color w:val="365F91" w:themeColor="accent1" w:themeShade="BF"/>
    </w:rPr>
  </w:style>
  <w:style w:type="character" w:styleId="CommentReference">
    <w:name w:val="annotation reference"/>
    <w:basedOn w:val="DefaultParagraphFont"/>
    <w:uiPriority w:val="99"/>
    <w:semiHidden/>
    <w:unhideWhenUsed/>
    <w:rsid w:val="00B67949"/>
    <w:rPr>
      <w:sz w:val="16"/>
      <w:szCs w:val="16"/>
    </w:rPr>
  </w:style>
  <w:style w:type="paragraph" w:styleId="CommentText">
    <w:name w:val="annotation text"/>
    <w:basedOn w:val="Normal"/>
    <w:link w:val="CommentTextChar"/>
    <w:uiPriority w:val="99"/>
    <w:unhideWhenUsed/>
    <w:rsid w:val="00B67949"/>
    <w:pPr>
      <w:spacing w:line="240" w:lineRule="auto"/>
    </w:pPr>
    <w:rPr>
      <w:sz w:val="20"/>
      <w:szCs w:val="20"/>
    </w:rPr>
  </w:style>
  <w:style w:type="character" w:customStyle="1" w:styleId="CommentTextChar">
    <w:name w:val="Comment Text Char"/>
    <w:basedOn w:val="DefaultParagraphFont"/>
    <w:link w:val="CommentText"/>
    <w:uiPriority w:val="99"/>
    <w:rsid w:val="00B67949"/>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67949"/>
    <w:rPr>
      <w:b/>
      <w:bCs/>
    </w:rPr>
  </w:style>
  <w:style w:type="character" w:customStyle="1" w:styleId="CommentSubjectChar">
    <w:name w:val="Comment Subject Char"/>
    <w:basedOn w:val="CommentTextChar"/>
    <w:link w:val="CommentSubject"/>
    <w:uiPriority w:val="99"/>
    <w:semiHidden/>
    <w:rsid w:val="00B67949"/>
    <w:rPr>
      <w:rFonts w:ascii="Helvetica" w:hAnsi="Helvetica"/>
      <w:b/>
      <w:bCs/>
      <w:sz w:val="20"/>
      <w:szCs w:val="20"/>
    </w:rPr>
  </w:style>
  <w:style w:type="paragraph" w:styleId="FootnoteText">
    <w:name w:val="footnote text"/>
    <w:basedOn w:val="Normal"/>
    <w:link w:val="FootnoteTextChar"/>
    <w:uiPriority w:val="99"/>
    <w:semiHidden/>
    <w:unhideWhenUsed/>
    <w:rsid w:val="008C78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7897"/>
    <w:rPr>
      <w:rFonts w:ascii="Helvetica" w:hAnsi="Helvetica"/>
      <w:sz w:val="20"/>
      <w:szCs w:val="20"/>
    </w:rPr>
  </w:style>
  <w:style w:type="character" w:styleId="FootnoteReference">
    <w:name w:val="footnote reference"/>
    <w:basedOn w:val="DefaultParagraphFont"/>
    <w:uiPriority w:val="99"/>
    <w:semiHidden/>
    <w:unhideWhenUsed/>
    <w:rsid w:val="008C7897"/>
    <w:rPr>
      <w:vertAlign w:val="superscript"/>
    </w:rPr>
  </w:style>
  <w:style w:type="character" w:customStyle="1" w:styleId="UnresolvedMention1">
    <w:name w:val="Unresolved Mention1"/>
    <w:basedOn w:val="DefaultParagraphFont"/>
    <w:uiPriority w:val="99"/>
    <w:semiHidden/>
    <w:unhideWhenUsed/>
    <w:rsid w:val="0052581A"/>
    <w:rPr>
      <w:color w:val="605E5C"/>
      <w:shd w:val="clear" w:color="auto" w:fill="E1DFDD"/>
    </w:rPr>
  </w:style>
  <w:style w:type="paragraph" w:customStyle="1" w:styleId="datumtevilka">
    <w:name w:val="datum številka"/>
    <w:basedOn w:val="Normal"/>
    <w:qFormat/>
    <w:rsid w:val="008620B6"/>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8620B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8620B6"/>
    <w:rPr>
      <w:b/>
      <w:bCs/>
    </w:rPr>
  </w:style>
  <w:style w:type="paragraph" w:styleId="Revision">
    <w:name w:val="Revision"/>
    <w:hidden/>
    <w:uiPriority w:val="99"/>
    <w:semiHidden/>
    <w:rsid w:val="00F2720A"/>
    <w:pPr>
      <w:spacing w:after="0" w:line="240" w:lineRule="auto"/>
    </w:pPr>
    <w:rPr>
      <w:rFonts w:ascii="Helvetica" w:hAnsi="Helvetica"/>
    </w:rPr>
  </w:style>
  <w:style w:type="character" w:styleId="FollowedHyperlink">
    <w:name w:val="FollowedHyperlink"/>
    <w:basedOn w:val="DefaultParagraphFont"/>
    <w:uiPriority w:val="99"/>
    <w:semiHidden/>
    <w:unhideWhenUsed/>
    <w:rsid w:val="003C281C"/>
    <w:rPr>
      <w:color w:val="800080" w:themeColor="followedHyperlink"/>
      <w:u w:val="single"/>
    </w:rPr>
  </w:style>
  <w:style w:type="table" w:customStyle="1" w:styleId="NormalTablePHPDOCX1">
    <w:name w:val="Normal Table PHPDOCX1"/>
    <w:uiPriority w:val="99"/>
    <w:semiHidden/>
    <w:qFormat/>
    <w:rsid w:val="001402C9"/>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leGridPHPDOCX1">
    <w:name w:val="Table Grid PHPDOCX1"/>
    <w:uiPriority w:val="59"/>
    <w:rsid w:val="001402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51E9F"/>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41588">
      <w:bodyDiv w:val="1"/>
      <w:marLeft w:val="0"/>
      <w:marRight w:val="0"/>
      <w:marTop w:val="0"/>
      <w:marBottom w:val="0"/>
      <w:divBdr>
        <w:top w:val="none" w:sz="0" w:space="0" w:color="auto"/>
        <w:left w:val="none" w:sz="0" w:space="0" w:color="auto"/>
        <w:bottom w:val="none" w:sz="0" w:space="0" w:color="auto"/>
        <w:right w:val="none" w:sz="0" w:space="0" w:color="auto"/>
      </w:divBdr>
    </w:div>
    <w:div w:id="25555506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46097614">
      <w:bodyDiv w:val="1"/>
      <w:marLeft w:val="0"/>
      <w:marRight w:val="0"/>
      <w:marTop w:val="0"/>
      <w:marBottom w:val="0"/>
      <w:divBdr>
        <w:top w:val="none" w:sz="0" w:space="0" w:color="auto"/>
        <w:left w:val="none" w:sz="0" w:space="0" w:color="auto"/>
        <w:bottom w:val="none" w:sz="0" w:space="0" w:color="auto"/>
        <w:right w:val="none" w:sz="0" w:space="0" w:color="auto"/>
      </w:divBdr>
    </w:div>
    <w:div w:id="1193811175">
      <w:bodyDiv w:val="1"/>
      <w:marLeft w:val="0"/>
      <w:marRight w:val="0"/>
      <w:marTop w:val="0"/>
      <w:marBottom w:val="0"/>
      <w:divBdr>
        <w:top w:val="none" w:sz="0" w:space="0" w:color="auto"/>
        <w:left w:val="none" w:sz="0" w:space="0" w:color="auto"/>
        <w:bottom w:val="none" w:sz="0" w:space="0" w:color="auto"/>
        <w:right w:val="none" w:sz="0" w:space="0" w:color="auto"/>
      </w:divBdr>
    </w:div>
    <w:div w:id="1216939283">
      <w:bodyDiv w:val="1"/>
      <w:marLeft w:val="0"/>
      <w:marRight w:val="0"/>
      <w:marTop w:val="0"/>
      <w:marBottom w:val="0"/>
      <w:divBdr>
        <w:top w:val="none" w:sz="0" w:space="0" w:color="auto"/>
        <w:left w:val="none" w:sz="0" w:space="0" w:color="auto"/>
        <w:bottom w:val="none" w:sz="0" w:space="0" w:color="auto"/>
        <w:right w:val="none" w:sz="0" w:space="0" w:color="auto"/>
      </w:divBdr>
    </w:div>
    <w:div w:id="1256129259">
      <w:bodyDiv w:val="1"/>
      <w:marLeft w:val="0"/>
      <w:marRight w:val="0"/>
      <w:marTop w:val="0"/>
      <w:marBottom w:val="0"/>
      <w:divBdr>
        <w:top w:val="none" w:sz="0" w:space="0" w:color="auto"/>
        <w:left w:val="none" w:sz="0" w:space="0" w:color="auto"/>
        <w:bottom w:val="none" w:sz="0" w:space="0" w:color="auto"/>
        <w:right w:val="none" w:sz="0" w:space="0" w:color="auto"/>
      </w:divBdr>
    </w:div>
    <w:div w:id="1402872308">
      <w:bodyDiv w:val="1"/>
      <w:marLeft w:val="0"/>
      <w:marRight w:val="0"/>
      <w:marTop w:val="0"/>
      <w:marBottom w:val="0"/>
      <w:divBdr>
        <w:top w:val="none" w:sz="0" w:space="0" w:color="auto"/>
        <w:left w:val="none" w:sz="0" w:space="0" w:color="auto"/>
        <w:bottom w:val="none" w:sz="0" w:space="0" w:color="auto"/>
        <w:right w:val="none" w:sz="0" w:space="0" w:color="auto"/>
      </w:divBdr>
    </w:div>
    <w:div w:id="1540585085">
      <w:bodyDiv w:val="1"/>
      <w:marLeft w:val="0"/>
      <w:marRight w:val="0"/>
      <w:marTop w:val="0"/>
      <w:marBottom w:val="0"/>
      <w:divBdr>
        <w:top w:val="none" w:sz="0" w:space="0" w:color="auto"/>
        <w:left w:val="none" w:sz="0" w:space="0" w:color="auto"/>
        <w:bottom w:val="none" w:sz="0" w:space="0" w:color="auto"/>
        <w:right w:val="none" w:sz="0" w:space="0" w:color="auto"/>
      </w:divBdr>
    </w:div>
    <w:div w:id="1631745556">
      <w:bodyDiv w:val="1"/>
      <w:marLeft w:val="0"/>
      <w:marRight w:val="0"/>
      <w:marTop w:val="0"/>
      <w:marBottom w:val="0"/>
      <w:divBdr>
        <w:top w:val="none" w:sz="0" w:space="0" w:color="auto"/>
        <w:left w:val="none" w:sz="0" w:space="0" w:color="auto"/>
        <w:bottom w:val="none" w:sz="0" w:space="0" w:color="auto"/>
        <w:right w:val="none" w:sz="0" w:space="0" w:color="auto"/>
      </w:divBdr>
    </w:div>
    <w:div w:id="20357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66F7C-73FC-4B0F-A22A-B23764AC8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10952</Words>
  <Characters>62428</Characters>
  <Application>Microsoft Office Word</Application>
  <DocSecurity>0</DocSecurity>
  <Lines>520</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2025-06-10T08:42:00Z</cp:lastPrinted>
  <dcterms:created xsi:type="dcterms:W3CDTF">2025-09-22T06:04:00Z</dcterms:created>
  <dcterms:modified xsi:type="dcterms:W3CDTF">2025-09-25T09:05:00Z</dcterms:modified>
</cp:coreProperties>
</file>